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888" w:rsidRDefault="00D17888" w:rsidP="00D17888">
      <w:pPr>
        <w:pStyle w:val="a4"/>
        <w:rPr>
          <w:szCs w:val="28"/>
        </w:rPr>
      </w:pPr>
      <w:r w:rsidRPr="008B6AC2">
        <w:rPr>
          <w:szCs w:val="28"/>
        </w:rPr>
        <w:t>АДМИНИСТРАЦИЯ</w:t>
      </w:r>
    </w:p>
    <w:p w:rsidR="00D17888" w:rsidRDefault="00D17888" w:rsidP="00D17888">
      <w:pPr>
        <w:pStyle w:val="a4"/>
        <w:rPr>
          <w:b w:val="0"/>
          <w:bCs/>
          <w:szCs w:val="28"/>
        </w:rPr>
      </w:pPr>
      <w:r>
        <w:rPr>
          <w:szCs w:val="28"/>
        </w:rPr>
        <w:t xml:space="preserve">ПИНЕЖСКОГО </w:t>
      </w:r>
      <w:r w:rsidRPr="008B6AC2">
        <w:rPr>
          <w:szCs w:val="28"/>
        </w:rPr>
        <w:t>МУНИЦИПАЛЬНОГО РАЙОН</w:t>
      </w:r>
      <w:r>
        <w:rPr>
          <w:szCs w:val="28"/>
        </w:rPr>
        <w:t>А</w:t>
      </w:r>
    </w:p>
    <w:p w:rsidR="00D17888" w:rsidRPr="008B6AC2" w:rsidRDefault="00D17888" w:rsidP="00D17888">
      <w:pPr>
        <w:jc w:val="center"/>
        <w:rPr>
          <w:b/>
          <w:bCs/>
          <w:szCs w:val="28"/>
        </w:rPr>
      </w:pPr>
      <w:r>
        <w:rPr>
          <w:b/>
          <w:bCs/>
          <w:szCs w:val="28"/>
        </w:rPr>
        <w:t>АРХАНГЕЛЬСКОЙ ОБЛАСТИ</w:t>
      </w:r>
    </w:p>
    <w:p w:rsidR="00D17888" w:rsidRPr="00DF33B7" w:rsidRDefault="00D17888" w:rsidP="00D17888">
      <w:pPr>
        <w:jc w:val="center"/>
        <w:rPr>
          <w:bCs/>
          <w:szCs w:val="28"/>
        </w:rPr>
      </w:pPr>
    </w:p>
    <w:p w:rsidR="00D17888" w:rsidRPr="00DF33B7" w:rsidRDefault="00D17888" w:rsidP="00D17888">
      <w:pPr>
        <w:jc w:val="center"/>
        <w:rPr>
          <w:bCs/>
          <w:szCs w:val="28"/>
        </w:rPr>
      </w:pPr>
    </w:p>
    <w:p w:rsidR="00D17888" w:rsidRPr="008B6AC2" w:rsidRDefault="00D17888" w:rsidP="00D17888">
      <w:pPr>
        <w:jc w:val="center"/>
        <w:rPr>
          <w:b/>
          <w:bCs/>
          <w:szCs w:val="28"/>
        </w:rPr>
      </w:pPr>
      <w:proofErr w:type="gramStart"/>
      <w:r w:rsidRPr="008B6AC2">
        <w:rPr>
          <w:b/>
          <w:bCs/>
          <w:szCs w:val="28"/>
        </w:rPr>
        <w:t>П</w:t>
      </w:r>
      <w:proofErr w:type="gramEnd"/>
      <w:r w:rsidRPr="008B6AC2">
        <w:rPr>
          <w:b/>
          <w:bCs/>
          <w:szCs w:val="28"/>
        </w:rPr>
        <w:t xml:space="preserve"> О С Т А Н О В Л Е Н И Е</w:t>
      </w:r>
    </w:p>
    <w:p w:rsidR="00D17888" w:rsidRPr="008B6AC2" w:rsidRDefault="00D17888" w:rsidP="00D17888">
      <w:pPr>
        <w:jc w:val="center"/>
        <w:rPr>
          <w:szCs w:val="28"/>
        </w:rPr>
      </w:pPr>
    </w:p>
    <w:p w:rsidR="00D17888" w:rsidRPr="008B6AC2" w:rsidRDefault="00D17888" w:rsidP="00D17888">
      <w:pPr>
        <w:jc w:val="center"/>
        <w:rPr>
          <w:szCs w:val="28"/>
        </w:rPr>
      </w:pPr>
    </w:p>
    <w:p w:rsidR="00D17888" w:rsidRPr="008B6AC2" w:rsidRDefault="00D17888" w:rsidP="00D17888">
      <w:pPr>
        <w:jc w:val="center"/>
        <w:rPr>
          <w:szCs w:val="28"/>
        </w:rPr>
      </w:pPr>
      <w:r w:rsidRPr="008B6AC2">
        <w:rPr>
          <w:szCs w:val="28"/>
        </w:rPr>
        <w:t xml:space="preserve">от </w:t>
      </w:r>
      <w:r>
        <w:rPr>
          <w:szCs w:val="28"/>
        </w:rPr>
        <w:t>22 ноября 2022</w:t>
      </w:r>
      <w:r w:rsidRPr="008B6AC2">
        <w:rPr>
          <w:szCs w:val="28"/>
        </w:rPr>
        <w:t xml:space="preserve">г. № </w:t>
      </w:r>
      <w:r>
        <w:rPr>
          <w:szCs w:val="28"/>
        </w:rPr>
        <w:t>1111</w:t>
      </w:r>
      <w:r w:rsidRPr="008B6AC2">
        <w:rPr>
          <w:szCs w:val="28"/>
        </w:rPr>
        <w:t xml:space="preserve"> - па</w:t>
      </w:r>
    </w:p>
    <w:p w:rsidR="00D17888" w:rsidRPr="00DF33B7" w:rsidRDefault="00D17888" w:rsidP="00D17888">
      <w:pPr>
        <w:jc w:val="center"/>
        <w:rPr>
          <w:bCs/>
          <w:szCs w:val="28"/>
        </w:rPr>
      </w:pPr>
    </w:p>
    <w:p w:rsidR="00D17888" w:rsidRPr="00DF33B7" w:rsidRDefault="00D17888" w:rsidP="00D17888">
      <w:pPr>
        <w:jc w:val="center"/>
        <w:rPr>
          <w:bCs/>
          <w:szCs w:val="28"/>
        </w:rPr>
      </w:pPr>
    </w:p>
    <w:p w:rsidR="00D17888" w:rsidRPr="008B6AC2" w:rsidRDefault="00D17888" w:rsidP="00D17888">
      <w:pPr>
        <w:jc w:val="center"/>
        <w:rPr>
          <w:sz w:val="20"/>
        </w:rPr>
      </w:pPr>
      <w:r w:rsidRPr="008B6AC2">
        <w:rPr>
          <w:sz w:val="20"/>
        </w:rPr>
        <w:t>с</w:t>
      </w:r>
      <w:proofErr w:type="gramStart"/>
      <w:r w:rsidRPr="008B6AC2">
        <w:rPr>
          <w:sz w:val="20"/>
        </w:rPr>
        <w:t>.К</w:t>
      </w:r>
      <w:proofErr w:type="gramEnd"/>
      <w:r w:rsidRPr="008B6AC2">
        <w:rPr>
          <w:sz w:val="20"/>
        </w:rPr>
        <w:t>арпогоры</w:t>
      </w:r>
    </w:p>
    <w:p w:rsidR="00D17888" w:rsidRPr="00DF33B7" w:rsidRDefault="00D17888" w:rsidP="00D17888">
      <w:pPr>
        <w:jc w:val="center"/>
        <w:rPr>
          <w:szCs w:val="28"/>
        </w:rPr>
      </w:pPr>
    </w:p>
    <w:p w:rsidR="00D17888" w:rsidRPr="00DF33B7" w:rsidRDefault="00D17888" w:rsidP="00D17888">
      <w:pPr>
        <w:jc w:val="center"/>
        <w:rPr>
          <w:szCs w:val="28"/>
        </w:rPr>
      </w:pPr>
    </w:p>
    <w:p w:rsidR="00D17888" w:rsidRDefault="00D17888" w:rsidP="00D17888">
      <w:pPr>
        <w:jc w:val="center"/>
        <w:rPr>
          <w:b/>
          <w:bCs/>
          <w:szCs w:val="28"/>
        </w:rPr>
      </w:pPr>
      <w:r w:rsidRPr="008B6AC2">
        <w:rPr>
          <w:b/>
          <w:bCs/>
          <w:szCs w:val="28"/>
        </w:rPr>
        <w:t xml:space="preserve">О порядке проведения </w:t>
      </w:r>
      <w:r w:rsidRPr="00F87428">
        <w:rPr>
          <w:b/>
          <w:bCs/>
          <w:szCs w:val="28"/>
        </w:rPr>
        <w:t>конкурса</w:t>
      </w:r>
      <w:r>
        <w:rPr>
          <w:b/>
          <w:bCs/>
          <w:szCs w:val="28"/>
        </w:rPr>
        <w:t xml:space="preserve"> по присуждению</w:t>
      </w:r>
    </w:p>
    <w:p w:rsidR="00D17888" w:rsidRDefault="00D17888" w:rsidP="00D17888">
      <w:pPr>
        <w:jc w:val="center"/>
        <w:rPr>
          <w:b/>
          <w:bCs/>
          <w:szCs w:val="28"/>
        </w:rPr>
      </w:pPr>
      <w:r>
        <w:rPr>
          <w:b/>
          <w:bCs/>
          <w:szCs w:val="28"/>
        </w:rPr>
        <w:t>премии главы Пинежского муниципального района</w:t>
      </w:r>
    </w:p>
    <w:p w:rsidR="00D17888" w:rsidRDefault="00D17888" w:rsidP="00D17888">
      <w:pPr>
        <w:jc w:val="center"/>
        <w:rPr>
          <w:b/>
          <w:bCs/>
          <w:szCs w:val="28"/>
        </w:rPr>
      </w:pPr>
      <w:r>
        <w:rPr>
          <w:b/>
          <w:bCs/>
          <w:szCs w:val="28"/>
        </w:rPr>
        <w:t>за вклад в развитие женского движения</w:t>
      </w:r>
    </w:p>
    <w:p w:rsidR="00D17888" w:rsidRPr="008B6AC2" w:rsidRDefault="00D17888" w:rsidP="00D17888">
      <w:pPr>
        <w:jc w:val="center"/>
        <w:rPr>
          <w:b/>
          <w:bCs/>
          <w:szCs w:val="28"/>
        </w:rPr>
      </w:pPr>
      <w:r>
        <w:rPr>
          <w:b/>
          <w:bCs/>
          <w:szCs w:val="28"/>
        </w:rPr>
        <w:t>в Пинежском районе</w:t>
      </w:r>
    </w:p>
    <w:p w:rsidR="00D17888" w:rsidRPr="008B6AC2" w:rsidRDefault="00D17888" w:rsidP="00D17888">
      <w:pPr>
        <w:jc w:val="center"/>
        <w:rPr>
          <w:szCs w:val="28"/>
        </w:rPr>
      </w:pPr>
    </w:p>
    <w:p w:rsidR="00D17888" w:rsidRPr="008B6AC2" w:rsidRDefault="00D17888" w:rsidP="00D17888">
      <w:pPr>
        <w:jc w:val="center"/>
        <w:rPr>
          <w:szCs w:val="28"/>
        </w:rPr>
      </w:pPr>
    </w:p>
    <w:p w:rsidR="00D17888" w:rsidRPr="008B6AC2" w:rsidRDefault="00D17888" w:rsidP="00D17888">
      <w:pPr>
        <w:jc w:val="center"/>
        <w:rPr>
          <w:szCs w:val="28"/>
        </w:rPr>
      </w:pPr>
    </w:p>
    <w:p w:rsidR="00D17888" w:rsidRPr="008B6AC2" w:rsidRDefault="00D17888" w:rsidP="00D17888">
      <w:pPr>
        <w:pStyle w:val="af7"/>
        <w:ind w:left="0" w:firstLine="709"/>
        <w:jc w:val="both"/>
        <w:rPr>
          <w:szCs w:val="28"/>
        </w:rPr>
      </w:pPr>
      <w:r w:rsidRPr="008B6AC2">
        <w:rPr>
          <w:szCs w:val="28"/>
        </w:rPr>
        <w:t>В соответствии с муниципальной программой «Развитие сферы культуры и туризма в Пинежском муниципальном районе</w:t>
      </w:r>
      <w:r>
        <w:rPr>
          <w:szCs w:val="28"/>
        </w:rPr>
        <w:t xml:space="preserve"> на 2017-2024</w:t>
      </w:r>
      <w:r w:rsidRPr="008B6AC2">
        <w:rPr>
          <w:szCs w:val="28"/>
        </w:rPr>
        <w:t xml:space="preserve">г.г.», утвержденной постановлением администрации муниципального образования «Пинежский муниципальный район» от </w:t>
      </w:r>
      <w:r>
        <w:rPr>
          <w:szCs w:val="28"/>
        </w:rPr>
        <w:t xml:space="preserve">28.11.2016 </w:t>
      </w:r>
      <w:r w:rsidRPr="008B6AC2">
        <w:rPr>
          <w:szCs w:val="28"/>
        </w:rPr>
        <w:t xml:space="preserve">года № </w:t>
      </w:r>
      <w:r>
        <w:rPr>
          <w:szCs w:val="28"/>
        </w:rPr>
        <w:t>1209</w:t>
      </w:r>
      <w:r w:rsidRPr="008B6AC2">
        <w:rPr>
          <w:szCs w:val="28"/>
        </w:rPr>
        <w:t>-па, администрация МО «Пинежский район»</w:t>
      </w:r>
    </w:p>
    <w:p w:rsidR="00D17888" w:rsidRPr="008B6AC2" w:rsidRDefault="00D17888" w:rsidP="00D17888">
      <w:pPr>
        <w:ind w:firstLine="709"/>
        <w:jc w:val="both"/>
        <w:rPr>
          <w:b/>
          <w:bCs/>
          <w:szCs w:val="28"/>
        </w:rPr>
      </w:pPr>
      <w:proofErr w:type="spellStart"/>
      <w:proofErr w:type="gramStart"/>
      <w:r w:rsidRPr="008B6AC2">
        <w:rPr>
          <w:b/>
          <w:bCs/>
          <w:szCs w:val="28"/>
        </w:rPr>
        <w:t>п</w:t>
      </w:r>
      <w:proofErr w:type="spellEnd"/>
      <w:proofErr w:type="gramEnd"/>
      <w:r w:rsidRPr="008B6AC2">
        <w:rPr>
          <w:b/>
          <w:bCs/>
          <w:szCs w:val="28"/>
        </w:rPr>
        <w:t xml:space="preserve"> о с т а </w:t>
      </w:r>
      <w:proofErr w:type="spellStart"/>
      <w:r w:rsidRPr="008B6AC2">
        <w:rPr>
          <w:b/>
          <w:bCs/>
          <w:szCs w:val="28"/>
        </w:rPr>
        <w:t>н</w:t>
      </w:r>
      <w:proofErr w:type="spellEnd"/>
      <w:r w:rsidRPr="008B6AC2">
        <w:rPr>
          <w:b/>
          <w:bCs/>
          <w:szCs w:val="28"/>
        </w:rPr>
        <w:t xml:space="preserve"> о в л я е т:</w:t>
      </w:r>
    </w:p>
    <w:p w:rsidR="00D17888" w:rsidRPr="00F872D1" w:rsidRDefault="00D17888" w:rsidP="00D17888">
      <w:pPr>
        <w:pStyle w:val="af7"/>
        <w:ind w:left="0" w:firstLine="709"/>
        <w:jc w:val="both"/>
        <w:rPr>
          <w:szCs w:val="28"/>
        </w:rPr>
      </w:pPr>
      <w:r w:rsidRPr="008B6AC2">
        <w:rPr>
          <w:szCs w:val="28"/>
        </w:rPr>
        <w:t xml:space="preserve">1. Утвердить </w:t>
      </w:r>
      <w:r>
        <w:rPr>
          <w:szCs w:val="28"/>
        </w:rPr>
        <w:t xml:space="preserve">прилагаемое </w:t>
      </w:r>
      <w:r w:rsidRPr="008B6AC2">
        <w:rPr>
          <w:szCs w:val="28"/>
        </w:rPr>
        <w:t xml:space="preserve">положение о порядке проведения </w:t>
      </w:r>
      <w:r w:rsidRPr="00F872D1">
        <w:rPr>
          <w:bCs/>
          <w:szCs w:val="28"/>
        </w:rPr>
        <w:t>конкурса</w:t>
      </w:r>
      <w:r>
        <w:rPr>
          <w:bCs/>
          <w:szCs w:val="28"/>
        </w:rPr>
        <w:t xml:space="preserve"> </w:t>
      </w:r>
      <w:r w:rsidRPr="00F872D1">
        <w:rPr>
          <w:bCs/>
          <w:szCs w:val="28"/>
        </w:rPr>
        <w:t xml:space="preserve">по присуждению премии главы муниципального образования за вклад в развитие </w:t>
      </w:r>
      <w:r>
        <w:rPr>
          <w:bCs/>
          <w:szCs w:val="28"/>
        </w:rPr>
        <w:t>женского</w:t>
      </w:r>
      <w:r w:rsidRPr="00F872D1">
        <w:rPr>
          <w:bCs/>
          <w:szCs w:val="28"/>
        </w:rPr>
        <w:t xml:space="preserve"> движения в Пинежском районе</w:t>
      </w:r>
      <w:r w:rsidRPr="00F872D1">
        <w:rPr>
          <w:szCs w:val="28"/>
        </w:rPr>
        <w:t>.</w:t>
      </w:r>
    </w:p>
    <w:p w:rsidR="00D17888" w:rsidRPr="008B6AC2" w:rsidRDefault="00D17888" w:rsidP="00D17888">
      <w:pPr>
        <w:pStyle w:val="af7"/>
        <w:ind w:left="0" w:firstLine="709"/>
        <w:jc w:val="both"/>
        <w:rPr>
          <w:szCs w:val="28"/>
        </w:rPr>
      </w:pPr>
      <w:r>
        <w:rPr>
          <w:szCs w:val="28"/>
        </w:rPr>
        <w:t xml:space="preserve">2. </w:t>
      </w:r>
      <w:r w:rsidRPr="00843E12">
        <w:rPr>
          <w:szCs w:val="28"/>
        </w:rPr>
        <w:t xml:space="preserve">Настоящее постановление опубликовать </w:t>
      </w:r>
      <w:r>
        <w:rPr>
          <w:szCs w:val="28"/>
        </w:rPr>
        <w:t xml:space="preserve">в </w:t>
      </w:r>
      <w:r w:rsidRPr="00843E12">
        <w:rPr>
          <w:szCs w:val="28"/>
        </w:rPr>
        <w:t>Информационном вестнике Пинежск</w:t>
      </w:r>
      <w:r>
        <w:rPr>
          <w:szCs w:val="28"/>
        </w:rPr>
        <w:t>ого</w:t>
      </w:r>
      <w:r w:rsidRPr="00843E12">
        <w:rPr>
          <w:szCs w:val="28"/>
        </w:rPr>
        <w:t xml:space="preserve"> муниципальн</w:t>
      </w:r>
      <w:r>
        <w:rPr>
          <w:szCs w:val="28"/>
        </w:rPr>
        <w:t>ого</w:t>
      </w:r>
      <w:r w:rsidRPr="00843E12">
        <w:rPr>
          <w:szCs w:val="28"/>
        </w:rPr>
        <w:t xml:space="preserve"> район</w:t>
      </w:r>
      <w:r>
        <w:rPr>
          <w:szCs w:val="28"/>
        </w:rPr>
        <w:t>а Архангельской области</w:t>
      </w:r>
      <w:r w:rsidRPr="00843E12">
        <w:rPr>
          <w:szCs w:val="28"/>
        </w:rPr>
        <w:t xml:space="preserve"> и разместить на официальном сайте администрации МО «Пинежский район» в информационно-телекоммуникационной сети Интернет.</w:t>
      </w:r>
    </w:p>
    <w:p w:rsidR="00D17888" w:rsidRDefault="00D17888" w:rsidP="00D17888">
      <w:pPr>
        <w:jc w:val="both"/>
        <w:rPr>
          <w:szCs w:val="28"/>
        </w:rPr>
      </w:pPr>
      <w:r>
        <w:rPr>
          <w:szCs w:val="28"/>
        </w:rPr>
        <w:t xml:space="preserve"> </w:t>
      </w:r>
    </w:p>
    <w:p w:rsidR="00D17888" w:rsidRDefault="00D17888" w:rsidP="00D17888">
      <w:pPr>
        <w:jc w:val="both"/>
        <w:rPr>
          <w:szCs w:val="28"/>
        </w:rPr>
      </w:pPr>
    </w:p>
    <w:p w:rsidR="00D17888" w:rsidRDefault="00D17888" w:rsidP="00D17888">
      <w:pPr>
        <w:jc w:val="both"/>
        <w:rPr>
          <w:szCs w:val="28"/>
        </w:rPr>
      </w:pPr>
    </w:p>
    <w:p w:rsidR="00D17888" w:rsidRPr="008B6AC2" w:rsidRDefault="00D17888" w:rsidP="00D17888">
      <w:pPr>
        <w:jc w:val="both"/>
        <w:rPr>
          <w:szCs w:val="28"/>
        </w:rPr>
      </w:pPr>
      <w:r>
        <w:rPr>
          <w:szCs w:val="28"/>
        </w:rPr>
        <w:t>Г</w:t>
      </w:r>
      <w:r w:rsidRPr="008B6AC2">
        <w:rPr>
          <w:szCs w:val="28"/>
        </w:rPr>
        <w:t>лав</w:t>
      </w:r>
      <w:r>
        <w:rPr>
          <w:szCs w:val="28"/>
        </w:rPr>
        <w:t xml:space="preserve">а Пинежского муниципального района  </w:t>
      </w:r>
      <w:r w:rsidRPr="008B6AC2">
        <w:rPr>
          <w:szCs w:val="28"/>
        </w:rPr>
        <w:t xml:space="preserve">       </w:t>
      </w:r>
      <w:r>
        <w:rPr>
          <w:szCs w:val="28"/>
        </w:rPr>
        <w:t xml:space="preserve">                           А.С</w:t>
      </w:r>
      <w:r w:rsidRPr="008B6AC2">
        <w:rPr>
          <w:szCs w:val="28"/>
        </w:rPr>
        <w:t xml:space="preserve">. </w:t>
      </w:r>
      <w:r>
        <w:rPr>
          <w:szCs w:val="28"/>
        </w:rPr>
        <w:t>Чечулин</w:t>
      </w:r>
    </w:p>
    <w:p w:rsidR="00D17888" w:rsidRPr="008B6AC2" w:rsidRDefault="00D17888" w:rsidP="00D17888">
      <w:pPr>
        <w:ind w:firstLine="709"/>
        <w:jc w:val="both"/>
        <w:rPr>
          <w:szCs w:val="28"/>
        </w:rPr>
      </w:pPr>
    </w:p>
    <w:p w:rsidR="00D17888" w:rsidRPr="008B6AC2" w:rsidRDefault="00D17888" w:rsidP="00D17888">
      <w:pPr>
        <w:ind w:firstLine="709"/>
        <w:jc w:val="both"/>
        <w:rPr>
          <w:szCs w:val="28"/>
        </w:rPr>
      </w:pPr>
    </w:p>
    <w:p w:rsidR="00D17888" w:rsidRPr="000E0D93" w:rsidRDefault="00D17888" w:rsidP="00D17888">
      <w:pPr>
        <w:ind w:firstLine="709"/>
        <w:jc w:val="both"/>
        <w:rPr>
          <w:szCs w:val="28"/>
        </w:rPr>
      </w:pPr>
    </w:p>
    <w:p w:rsidR="00D17888" w:rsidRPr="000E0D93" w:rsidRDefault="00D17888" w:rsidP="00D17888">
      <w:pPr>
        <w:ind w:firstLine="709"/>
        <w:jc w:val="both"/>
        <w:rPr>
          <w:szCs w:val="28"/>
        </w:rPr>
      </w:pPr>
    </w:p>
    <w:p w:rsidR="00D17888" w:rsidRPr="000E0D93" w:rsidRDefault="00D17888" w:rsidP="00D17888">
      <w:pPr>
        <w:ind w:firstLine="709"/>
        <w:jc w:val="both"/>
        <w:rPr>
          <w:szCs w:val="28"/>
        </w:rPr>
      </w:pPr>
    </w:p>
    <w:p w:rsidR="00D17888" w:rsidRPr="000E0D93" w:rsidRDefault="00D17888" w:rsidP="00D17888">
      <w:pPr>
        <w:ind w:firstLine="709"/>
        <w:jc w:val="both"/>
        <w:rPr>
          <w:szCs w:val="28"/>
        </w:rPr>
      </w:pPr>
    </w:p>
    <w:p w:rsidR="00D17888" w:rsidRPr="000E0D93" w:rsidRDefault="00D17888" w:rsidP="00D17888">
      <w:pPr>
        <w:ind w:firstLine="709"/>
        <w:jc w:val="right"/>
        <w:rPr>
          <w:szCs w:val="28"/>
        </w:rPr>
      </w:pPr>
      <w:r>
        <w:rPr>
          <w:szCs w:val="28"/>
        </w:rPr>
        <w:lastRenderedPageBreak/>
        <w:t>Утверждено</w:t>
      </w:r>
    </w:p>
    <w:p w:rsidR="00D17888" w:rsidRDefault="00D17888" w:rsidP="00D17888">
      <w:pPr>
        <w:ind w:firstLine="709"/>
        <w:jc w:val="right"/>
        <w:rPr>
          <w:szCs w:val="28"/>
        </w:rPr>
      </w:pPr>
      <w:r w:rsidRPr="000E0D93">
        <w:rPr>
          <w:szCs w:val="28"/>
        </w:rPr>
        <w:t>постановлени</w:t>
      </w:r>
      <w:r>
        <w:rPr>
          <w:szCs w:val="28"/>
        </w:rPr>
        <w:t>ем</w:t>
      </w:r>
      <w:r w:rsidRPr="000E0D93">
        <w:rPr>
          <w:szCs w:val="28"/>
        </w:rPr>
        <w:t xml:space="preserve"> администрации</w:t>
      </w:r>
    </w:p>
    <w:p w:rsidR="00D17888" w:rsidRDefault="00D17888" w:rsidP="00D17888">
      <w:pPr>
        <w:ind w:firstLine="709"/>
        <w:jc w:val="right"/>
        <w:rPr>
          <w:szCs w:val="28"/>
        </w:rPr>
      </w:pPr>
      <w:r>
        <w:rPr>
          <w:szCs w:val="28"/>
        </w:rPr>
        <w:t>Пинежского муниципального района</w:t>
      </w:r>
    </w:p>
    <w:p w:rsidR="00D17888" w:rsidRPr="000E0D93" w:rsidRDefault="00D17888" w:rsidP="00D17888">
      <w:pPr>
        <w:ind w:firstLine="709"/>
        <w:jc w:val="right"/>
        <w:rPr>
          <w:szCs w:val="28"/>
        </w:rPr>
      </w:pPr>
      <w:r>
        <w:rPr>
          <w:szCs w:val="28"/>
        </w:rPr>
        <w:t>Архангельской области</w:t>
      </w:r>
    </w:p>
    <w:p w:rsidR="00D17888" w:rsidRPr="000E0D93" w:rsidRDefault="00D17888" w:rsidP="00D17888">
      <w:pPr>
        <w:ind w:firstLine="709"/>
        <w:jc w:val="right"/>
        <w:rPr>
          <w:szCs w:val="28"/>
        </w:rPr>
      </w:pPr>
      <w:r w:rsidRPr="000E0D93">
        <w:rPr>
          <w:szCs w:val="28"/>
        </w:rPr>
        <w:t xml:space="preserve">от </w:t>
      </w:r>
      <w:r>
        <w:rPr>
          <w:szCs w:val="28"/>
        </w:rPr>
        <w:t>22 ноября 2022</w:t>
      </w:r>
      <w:r w:rsidRPr="000E0D93">
        <w:rPr>
          <w:szCs w:val="28"/>
        </w:rPr>
        <w:t xml:space="preserve"> № </w:t>
      </w:r>
      <w:r>
        <w:rPr>
          <w:szCs w:val="28"/>
        </w:rPr>
        <w:t xml:space="preserve">1111 </w:t>
      </w:r>
      <w:r w:rsidRPr="000E0D93">
        <w:rPr>
          <w:szCs w:val="28"/>
        </w:rPr>
        <w:t>- па</w:t>
      </w:r>
    </w:p>
    <w:p w:rsidR="00D17888" w:rsidRPr="000E0D93" w:rsidRDefault="00D17888" w:rsidP="00D17888">
      <w:pPr>
        <w:pStyle w:val="af7"/>
        <w:ind w:left="0" w:firstLine="709"/>
        <w:rPr>
          <w:szCs w:val="28"/>
        </w:rPr>
      </w:pPr>
    </w:p>
    <w:p w:rsidR="00D17888" w:rsidRDefault="00D17888" w:rsidP="00D17888">
      <w:pPr>
        <w:pStyle w:val="af7"/>
        <w:ind w:left="0" w:firstLine="709"/>
        <w:jc w:val="center"/>
        <w:rPr>
          <w:b/>
          <w:szCs w:val="28"/>
        </w:rPr>
      </w:pPr>
    </w:p>
    <w:p w:rsidR="00D17888" w:rsidRPr="000E0D93" w:rsidRDefault="00D17888" w:rsidP="00D17888">
      <w:pPr>
        <w:pStyle w:val="af7"/>
        <w:ind w:left="0" w:firstLine="709"/>
        <w:jc w:val="center"/>
        <w:rPr>
          <w:b/>
          <w:szCs w:val="28"/>
        </w:rPr>
      </w:pPr>
      <w:proofErr w:type="gramStart"/>
      <w:r w:rsidRPr="000E0D93">
        <w:rPr>
          <w:b/>
          <w:szCs w:val="28"/>
        </w:rPr>
        <w:t>П</w:t>
      </w:r>
      <w:proofErr w:type="gramEnd"/>
      <w:r w:rsidRPr="000E0D93">
        <w:rPr>
          <w:b/>
          <w:szCs w:val="28"/>
        </w:rPr>
        <w:t xml:space="preserve"> О Л О Ж Е Н И Е </w:t>
      </w:r>
    </w:p>
    <w:p w:rsidR="00D17888" w:rsidRPr="00F872D1" w:rsidRDefault="00D17888" w:rsidP="00D17888">
      <w:pPr>
        <w:pStyle w:val="af7"/>
        <w:jc w:val="center"/>
        <w:rPr>
          <w:b/>
          <w:bCs/>
          <w:szCs w:val="28"/>
        </w:rPr>
      </w:pPr>
      <w:r w:rsidRPr="000E0D93">
        <w:rPr>
          <w:b/>
          <w:szCs w:val="28"/>
        </w:rPr>
        <w:t xml:space="preserve">о порядке проведения </w:t>
      </w:r>
      <w:r w:rsidRPr="00F872D1">
        <w:rPr>
          <w:b/>
          <w:bCs/>
          <w:szCs w:val="28"/>
        </w:rPr>
        <w:t>конкурса по присуждению</w:t>
      </w:r>
      <w:r>
        <w:rPr>
          <w:b/>
          <w:bCs/>
          <w:szCs w:val="28"/>
        </w:rPr>
        <w:t xml:space="preserve"> </w:t>
      </w:r>
      <w:r w:rsidRPr="00F872D1">
        <w:rPr>
          <w:b/>
          <w:bCs/>
          <w:szCs w:val="28"/>
        </w:rPr>
        <w:t xml:space="preserve">премии главы </w:t>
      </w:r>
      <w:r>
        <w:rPr>
          <w:b/>
          <w:bCs/>
          <w:szCs w:val="28"/>
        </w:rPr>
        <w:t xml:space="preserve">Пинежского </w:t>
      </w:r>
      <w:r w:rsidRPr="00F872D1">
        <w:rPr>
          <w:b/>
          <w:bCs/>
          <w:szCs w:val="28"/>
        </w:rPr>
        <w:t xml:space="preserve">муниципального </w:t>
      </w:r>
      <w:r>
        <w:rPr>
          <w:b/>
          <w:bCs/>
          <w:szCs w:val="28"/>
        </w:rPr>
        <w:t xml:space="preserve">района </w:t>
      </w:r>
      <w:r w:rsidRPr="00F872D1">
        <w:rPr>
          <w:b/>
          <w:bCs/>
          <w:szCs w:val="28"/>
        </w:rPr>
        <w:t>за вклад в развитие женского движения</w:t>
      </w:r>
      <w:r>
        <w:rPr>
          <w:b/>
          <w:bCs/>
          <w:szCs w:val="28"/>
        </w:rPr>
        <w:t xml:space="preserve"> </w:t>
      </w:r>
      <w:r w:rsidRPr="00F872D1">
        <w:rPr>
          <w:b/>
          <w:bCs/>
          <w:szCs w:val="28"/>
        </w:rPr>
        <w:t>в Пинежском районе</w:t>
      </w:r>
    </w:p>
    <w:p w:rsidR="00D17888" w:rsidRPr="000E0D93" w:rsidRDefault="00D17888" w:rsidP="00D17888">
      <w:pPr>
        <w:pStyle w:val="af7"/>
        <w:ind w:left="0" w:firstLine="709"/>
        <w:jc w:val="center"/>
        <w:rPr>
          <w:b/>
          <w:szCs w:val="28"/>
        </w:rPr>
      </w:pPr>
    </w:p>
    <w:p w:rsidR="00D17888" w:rsidRPr="000E0D93" w:rsidRDefault="00D17888" w:rsidP="00D17888">
      <w:pPr>
        <w:pStyle w:val="af7"/>
        <w:numPr>
          <w:ilvl w:val="0"/>
          <w:numId w:val="11"/>
        </w:numPr>
        <w:spacing w:after="0"/>
        <w:ind w:left="0" w:firstLine="709"/>
        <w:jc w:val="both"/>
        <w:rPr>
          <w:b/>
          <w:szCs w:val="28"/>
        </w:rPr>
      </w:pPr>
      <w:r w:rsidRPr="000E0D93">
        <w:rPr>
          <w:b/>
          <w:szCs w:val="28"/>
        </w:rPr>
        <w:t>Общие положения</w:t>
      </w:r>
    </w:p>
    <w:p w:rsidR="00D17888" w:rsidRPr="000E0D93" w:rsidRDefault="00D17888" w:rsidP="00D17888">
      <w:pPr>
        <w:ind w:firstLine="709"/>
        <w:jc w:val="both"/>
        <w:rPr>
          <w:szCs w:val="28"/>
        </w:rPr>
      </w:pPr>
      <w:r w:rsidRPr="000E0D93">
        <w:rPr>
          <w:szCs w:val="28"/>
        </w:rPr>
        <w:t xml:space="preserve">На территории Пинежского района осуществляют свою деятельность </w:t>
      </w:r>
      <w:r>
        <w:rPr>
          <w:szCs w:val="28"/>
        </w:rPr>
        <w:t xml:space="preserve">более 15 </w:t>
      </w:r>
      <w:r w:rsidRPr="000E0D93">
        <w:rPr>
          <w:szCs w:val="28"/>
        </w:rPr>
        <w:t>женских общественных объединений в 1</w:t>
      </w:r>
      <w:r>
        <w:rPr>
          <w:szCs w:val="28"/>
        </w:rPr>
        <w:t>4</w:t>
      </w:r>
      <w:r w:rsidRPr="000E0D93">
        <w:rPr>
          <w:szCs w:val="28"/>
        </w:rPr>
        <w:t xml:space="preserve"> муни</w:t>
      </w:r>
      <w:r>
        <w:rPr>
          <w:szCs w:val="28"/>
        </w:rPr>
        <w:t>ципальных образованиях поселениях</w:t>
      </w:r>
      <w:r w:rsidRPr="000E0D93">
        <w:rPr>
          <w:szCs w:val="28"/>
        </w:rPr>
        <w:t xml:space="preserve">. По инициативе женщин в районе  проводятся социально-культурные мероприятия, женщины ведут активную работу по реализации семейной политики, являются активными участниками в </w:t>
      </w:r>
      <w:r>
        <w:rPr>
          <w:szCs w:val="28"/>
        </w:rPr>
        <w:t>общественно-</w:t>
      </w:r>
      <w:r w:rsidRPr="000E0D93">
        <w:rPr>
          <w:szCs w:val="28"/>
        </w:rPr>
        <w:t xml:space="preserve">политической жизни  района. </w:t>
      </w:r>
    </w:p>
    <w:p w:rsidR="00D17888" w:rsidRPr="000E0D93" w:rsidRDefault="00D17888" w:rsidP="00D17888">
      <w:pPr>
        <w:pStyle w:val="af7"/>
        <w:ind w:left="0" w:firstLine="709"/>
        <w:rPr>
          <w:szCs w:val="28"/>
        </w:rPr>
      </w:pPr>
      <w:proofErr w:type="gramStart"/>
      <w:r w:rsidRPr="000E0D93">
        <w:rPr>
          <w:szCs w:val="28"/>
        </w:rPr>
        <w:t xml:space="preserve">Таким образом, учитывая значительную роль женских общественных объединений в политической, экономической и культурной жизни района, в укреплении престижа семьи, воспитании детей, </w:t>
      </w:r>
      <w:r>
        <w:rPr>
          <w:szCs w:val="28"/>
        </w:rPr>
        <w:t>а</w:t>
      </w:r>
      <w:r w:rsidRPr="000E0D93">
        <w:rPr>
          <w:szCs w:val="28"/>
        </w:rPr>
        <w:t>дминистрация МО «Пинежский район»</w:t>
      </w:r>
      <w:r>
        <w:rPr>
          <w:szCs w:val="28"/>
        </w:rPr>
        <w:t xml:space="preserve"> </w:t>
      </w:r>
      <w:r w:rsidRPr="000E0D93">
        <w:rPr>
          <w:szCs w:val="28"/>
        </w:rPr>
        <w:t xml:space="preserve">совместно с </w:t>
      </w:r>
      <w:proofErr w:type="spellStart"/>
      <w:r w:rsidRPr="000E0D93">
        <w:rPr>
          <w:szCs w:val="28"/>
        </w:rPr>
        <w:t>Пинежским</w:t>
      </w:r>
      <w:proofErr w:type="spellEnd"/>
      <w:r w:rsidRPr="000E0D93">
        <w:rPr>
          <w:szCs w:val="28"/>
        </w:rPr>
        <w:t xml:space="preserve"> отделением РОО «Совет женщин Архангельской области» проводит</w:t>
      </w:r>
      <w:r>
        <w:rPr>
          <w:szCs w:val="28"/>
        </w:rPr>
        <w:t xml:space="preserve"> </w:t>
      </w:r>
      <w:r w:rsidRPr="00F872D1">
        <w:rPr>
          <w:bCs/>
          <w:szCs w:val="28"/>
        </w:rPr>
        <w:t>конкурс</w:t>
      </w:r>
      <w:r>
        <w:rPr>
          <w:bCs/>
          <w:szCs w:val="28"/>
        </w:rPr>
        <w:t xml:space="preserve"> </w:t>
      </w:r>
      <w:r w:rsidRPr="00F872D1">
        <w:rPr>
          <w:bCs/>
          <w:szCs w:val="28"/>
        </w:rPr>
        <w:t xml:space="preserve">по присуждению премии главы </w:t>
      </w:r>
      <w:r>
        <w:rPr>
          <w:bCs/>
          <w:szCs w:val="28"/>
        </w:rPr>
        <w:t xml:space="preserve">Пинежского муниципального района </w:t>
      </w:r>
      <w:r w:rsidRPr="00F872D1">
        <w:rPr>
          <w:bCs/>
          <w:szCs w:val="28"/>
        </w:rPr>
        <w:t xml:space="preserve">за вклад в развитие </w:t>
      </w:r>
      <w:r>
        <w:rPr>
          <w:bCs/>
          <w:szCs w:val="28"/>
        </w:rPr>
        <w:t>женского</w:t>
      </w:r>
      <w:r w:rsidRPr="00F872D1">
        <w:rPr>
          <w:bCs/>
          <w:szCs w:val="28"/>
        </w:rPr>
        <w:t xml:space="preserve"> движения в Пинежском районе</w:t>
      </w:r>
      <w:r w:rsidRPr="00F872D1">
        <w:rPr>
          <w:szCs w:val="28"/>
        </w:rPr>
        <w:t>.</w:t>
      </w:r>
      <w:proofErr w:type="gramEnd"/>
    </w:p>
    <w:p w:rsidR="00D17888" w:rsidRPr="000E0D93" w:rsidRDefault="00D17888" w:rsidP="00D17888">
      <w:pPr>
        <w:pStyle w:val="af7"/>
        <w:numPr>
          <w:ilvl w:val="0"/>
          <w:numId w:val="11"/>
        </w:numPr>
        <w:spacing w:after="0"/>
        <w:ind w:left="0" w:firstLine="709"/>
        <w:jc w:val="both"/>
        <w:rPr>
          <w:b/>
          <w:szCs w:val="28"/>
        </w:rPr>
      </w:pPr>
      <w:r w:rsidRPr="000E0D93">
        <w:rPr>
          <w:b/>
          <w:szCs w:val="28"/>
        </w:rPr>
        <w:t>Цели и задачи</w:t>
      </w:r>
    </w:p>
    <w:p w:rsidR="00D17888" w:rsidRPr="000E0D93" w:rsidRDefault="00D17888" w:rsidP="00D17888">
      <w:pPr>
        <w:pStyle w:val="af7"/>
        <w:ind w:left="0" w:firstLine="709"/>
        <w:rPr>
          <w:b/>
          <w:szCs w:val="28"/>
        </w:rPr>
      </w:pPr>
      <w:r w:rsidRPr="000E0D93">
        <w:rPr>
          <w:b/>
          <w:szCs w:val="28"/>
        </w:rPr>
        <w:t xml:space="preserve">Цели конкурса: </w:t>
      </w:r>
    </w:p>
    <w:p w:rsidR="00D17888" w:rsidRPr="000E0D93" w:rsidRDefault="00D17888" w:rsidP="00D17888">
      <w:pPr>
        <w:numPr>
          <w:ilvl w:val="0"/>
          <w:numId w:val="12"/>
        </w:numPr>
        <w:ind w:left="0" w:firstLine="709"/>
        <w:jc w:val="both"/>
        <w:rPr>
          <w:szCs w:val="28"/>
        </w:rPr>
      </w:pPr>
      <w:r w:rsidRPr="000E0D93">
        <w:rPr>
          <w:szCs w:val="28"/>
        </w:rPr>
        <w:t>повышение роли  женщины – матери, социально-активной женщины в жизни района, поддержка и популяризация положительного образа женщины – матери, укрепление социальной инфраструктуры района, основанной на активности женщин.</w:t>
      </w:r>
    </w:p>
    <w:p w:rsidR="00D17888" w:rsidRPr="000E0D93" w:rsidRDefault="00D17888" w:rsidP="00D17888">
      <w:pPr>
        <w:pStyle w:val="af7"/>
        <w:ind w:left="0" w:firstLine="709"/>
        <w:rPr>
          <w:b/>
          <w:szCs w:val="28"/>
        </w:rPr>
      </w:pPr>
      <w:r w:rsidRPr="000E0D93">
        <w:rPr>
          <w:b/>
          <w:szCs w:val="28"/>
        </w:rPr>
        <w:t>Задачи конкурса:</w:t>
      </w:r>
    </w:p>
    <w:p w:rsidR="00D17888" w:rsidRPr="000E0D93" w:rsidRDefault="00D17888" w:rsidP="00D17888">
      <w:pPr>
        <w:pStyle w:val="af7"/>
        <w:numPr>
          <w:ilvl w:val="0"/>
          <w:numId w:val="12"/>
        </w:numPr>
        <w:tabs>
          <w:tab w:val="left" w:pos="720"/>
          <w:tab w:val="num" w:pos="900"/>
        </w:tabs>
        <w:spacing w:after="0"/>
        <w:ind w:left="0" w:firstLine="709"/>
        <w:jc w:val="both"/>
        <w:rPr>
          <w:b/>
          <w:szCs w:val="28"/>
        </w:rPr>
      </w:pPr>
      <w:r w:rsidRPr="000E0D93">
        <w:rPr>
          <w:szCs w:val="28"/>
        </w:rPr>
        <w:t xml:space="preserve">объединение интересов, обмен мнением и опытом женщин по наиболее актуальным вопросам укрепления семьи, воспитания детей, улучшения качества жизни, эффективного  развития социальной инфраструктуры района; </w:t>
      </w:r>
    </w:p>
    <w:p w:rsidR="00D17888" w:rsidRPr="000E0D93" w:rsidRDefault="00D17888" w:rsidP="00D17888">
      <w:pPr>
        <w:pStyle w:val="af7"/>
        <w:numPr>
          <w:ilvl w:val="0"/>
          <w:numId w:val="12"/>
        </w:numPr>
        <w:spacing w:after="0"/>
        <w:ind w:left="0" w:firstLine="709"/>
        <w:jc w:val="both"/>
        <w:rPr>
          <w:szCs w:val="28"/>
        </w:rPr>
      </w:pPr>
      <w:r w:rsidRPr="000E0D93">
        <w:rPr>
          <w:szCs w:val="28"/>
        </w:rPr>
        <w:t>поднятие социального и общественного статуса</w:t>
      </w:r>
      <w:r>
        <w:rPr>
          <w:szCs w:val="28"/>
        </w:rPr>
        <w:t xml:space="preserve"> женщины,</w:t>
      </w:r>
      <w:r w:rsidRPr="000E0D93">
        <w:rPr>
          <w:szCs w:val="28"/>
        </w:rPr>
        <w:t xml:space="preserve"> женской общественной организации, роли женских общественных организаций в решении  вопросов социально-экономического и культурного </w:t>
      </w:r>
      <w:r w:rsidRPr="000E0D93">
        <w:rPr>
          <w:szCs w:val="28"/>
        </w:rPr>
        <w:lastRenderedPageBreak/>
        <w:t>развития района, социального положения семьи, распространение опыта эффективной работы;</w:t>
      </w:r>
    </w:p>
    <w:p w:rsidR="00D17888" w:rsidRDefault="00D17888" w:rsidP="00D17888">
      <w:pPr>
        <w:pStyle w:val="af7"/>
        <w:numPr>
          <w:ilvl w:val="0"/>
          <w:numId w:val="12"/>
        </w:numPr>
        <w:spacing w:after="0"/>
        <w:ind w:left="0" w:firstLine="709"/>
        <w:jc w:val="both"/>
        <w:rPr>
          <w:szCs w:val="28"/>
        </w:rPr>
      </w:pPr>
      <w:r w:rsidRPr="000E0D93">
        <w:rPr>
          <w:szCs w:val="28"/>
        </w:rPr>
        <w:t xml:space="preserve">выявление, оценка и признание наиболее эффективной  деятельности </w:t>
      </w:r>
      <w:r>
        <w:rPr>
          <w:szCs w:val="28"/>
        </w:rPr>
        <w:t xml:space="preserve">представителей </w:t>
      </w:r>
      <w:r w:rsidRPr="000E0D93">
        <w:rPr>
          <w:szCs w:val="28"/>
        </w:rPr>
        <w:t>женских общественных организаций в социально-экономическом и культурном развитии района, укреплении социального статуса семьи, воспитании детей.</w:t>
      </w:r>
    </w:p>
    <w:p w:rsidR="00D17888" w:rsidRPr="000E0D93" w:rsidRDefault="00D17888" w:rsidP="00D17888">
      <w:pPr>
        <w:pStyle w:val="af7"/>
        <w:numPr>
          <w:ilvl w:val="0"/>
          <w:numId w:val="11"/>
        </w:numPr>
        <w:tabs>
          <w:tab w:val="clear" w:pos="1068"/>
          <w:tab w:val="left" w:pos="1080"/>
        </w:tabs>
        <w:spacing w:after="0"/>
        <w:ind w:left="0" w:firstLine="709"/>
        <w:jc w:val="both"/>
        <w:rPr>
          <w:b/>
          <w:szCs w:val="28"/>
        </w:rPr>
      </w:pPr>
      <w:r w:rsidRPr="000E0D93">
        <w:rPr>
          <w:b/>
          <w:szCs w:val="28"/>
        </w:rPr>
        <w:t>Участники</w:t>
      </w:r>
    </w:p>
    <w:p w:rsidR="00D17888" w:rsidRPr="000E0D93" w:rsidRDefault="00D17888" w:rsidP="00D17888">
      <w:pPr>
        <w:pStyle w:val="af7"/>
        <w:ind w:left="0"/>
        <w:rPr>
          <w:b/>
          <w:szCs w:val="28"/>
        </w:rPr>
      </w:pPr>
      <w:r>
        <w:rPr>
          <w:szCs w:val="28"/>
        </w:rPr>
        <w:t xml:space="preserve">Представители первичных </w:t>
      </w:r>
      <w:r w:rsidRPr="000E0D93">
        <w:rPr>
          <w:szCs w:val="28"/>
        </w:rPr>
        <w:t>женски</w:t>
      </w:r>
      <w:r>
        <w:rPr>
          <w:szCs w:val="28"/>
        </w:rPr>
        <w:t>х</w:t>
      </w:r>
      <w:r w:rsidRPr="000E0D93">
        <w:rPr>
          <w:szCs w:val="28"/>
        </w:rPr>
        <w:t xml:space="preserve"> общественны</w:t>
      </w:r>
      <w:r>
        <w:rPr>
          <w:szCs w:val="28"/>
        </w:rPr>
        <w:t>х</w:t>
      </w:r>
      <w:r w:rsidRPr="000E0D93">
        <w:rPr>
          <w:szCs w:val="28"/>
        </w:rPr>
        <w:t xml:space="preserve"> объединени</w:t>
      </w:r>
      <w:r>
        <w:rPr>
          <w:szCs w:val="28"/>
        </w:rPr>
        <w:t>й</w:t>
      </w:r>
      <w:r w:rsidRPr="000E0D93">
        <w:rPr>
          <w:szCs w:val="28"/>
        </w:rPr>
        <w:t>.</w:t>
      </w:r>
    </w:p>
    <w:p w:rsidR="00D17888" w:rsidRPr="000E0D93" w:rsidRDefault="00D17888" w:rsidP="00D17888">
      <w:pPr>
        <w:pStyle w:val="af7"/>
        <w:ind w:left="0" w:firstLine="709"/>
        <w:rPr>
          <w:szCs w:val="28"/>
        </w:rPr>
      </w:pPr>
      <w:r w:rsidRPr="000E0D93">
        <w:rPr>
          <w:b/>
          <w:szCs w:val="28"/>
        </w:rPr>
        <w:t>4. Сроки, порядок  и место проведения конкурса</w:t>
      </w:r>
    </w:p>
    <w:p w:rsidR="00D17888" w:rsidRPr="000E0D93" w:rsidRDefault="00D17888" w:rsidP="00D17888">
      <w:pPr>
        <w:pStyle w:val="af7"/>
        <w:ind w:left="0" w:firstLine="709"/>
        <w:rPr>
          <w:szCs w:val="28"/>
        </w:rPr>
      </w:pPr>
      <w:r w:rsidRPr="000E0D93">
        <w:rPr>
          <w:szCs w:val="28"/>
        </w:rPr>
        <w:t>Конкурс состоит из следующих этапов:</w:t>
      </w:r>
    </w:p>
    <w:p w:rsidR="00D17888" w:rsidRDefault="00D17888" w:rsidP="00D17888">
      <w:pPr>
        <w:ind w:firstLine="720"/>
        <w:jc w:val="both"/>
        <w:rPr>
          <w:szCs w:val="28"/>
        </w:rPr>
      </w:pPr>
      <w:r w:rsidRPr="000E0D93">
        <w:rPr>
          <w:b/>
          <w:szCs w:val="28"/>
        </w:rPr>
        <w:t>аналитический этап (</w:t>
      </w:r>
      <w:r>
        <w:rPr>
          <w:b/>
          <w:szCs w:val="28"/>
        </w:rPr>
        <w:t>22</w:t>
      </w:r>
      <w:r w:rsidRPr="000E0D93">
        <w:rPr>
          <w:b/>
          <w:szCs w:val="28"/>
        </w:rPr>
        <w:t>.1</w:t>
      </w:r>
      <w:r>
        <w:rPr>
          <w:b/>
          <w:szCs w:val="28"/>
        </w:rPr>
        <w:t>1</w:t>
      </w:r>
      <w:r w:rsidRPr="000E0D93">
        <w:rPr>
          <w:b/>
          <w:szCs w:val="28"/>
        </w:rPr>
        <w:t>.20</w:t>
      </w:r>
      <w:r>
        <w:rPr>
          <w:b/>
          <w:szCs w:val="28"/>
        </w:rPr>
        <w:t>22</w:t>
      </w:r>
      <w:r w:rsidRPr="000E0D93">
        <w:rPr>
          <w:b/>
          <w:szCs w:val="28"/>
        </w:rPr>
        <w:t xml:space="preserve"> года – </w:t>
      </w:r>
      <w:r>
        <w:rPr>
          <w:b/>
          <w:szCs w:val="28"/>
        </w:rPr>
        <w:t>30</w:t>
      </w:r>
      <w:r w:rsidRPr="000E0D93">
        <w:rPr>
          <w:b/>
          <w:szCs w:val="28"/>
        </w:rPr>
        <w:t>.1</w:t>
      </w:r>
      <w:r>
        <w:rPr>
          <w:b/>
          <w:szCs w:val="28"/>
        </w:rPr>
        <w:t>1</w:t>
      </w:r>
      <w:r w:rsidRPr="000E0D93">
        <w:rPr>
          <w:b/>
          <w:szCs w:val="28"/>
        </w:rPr>
        <w:t>.20</w:t>
      </w:r>
      <w:r>
        <w:rPr>
          <w:b/>
          <w:szCs w:val="28"/>
        </w:rPr>
        <w:t>22</w:t>
      </w:r>
      <w:r w:rsidRPr="000E0D93">
        <w:rPr>
          <w:b/>
          <w:szCs w:val="28"/>
        </w:rPr>
        <w:t xml:space="preserve"> года),</w:t>
      </w:r>
      <w:r w:rsidRPr="000E0D93">
        <w:rPr>
          <w:szCs w:val="28"/>
        </w:rPr>
        <w:t xml:space="preserve"> в ходе которого проходит работа по подготовке творческих отчетов о проделанной</w:t>
      </w:r>
      <w:r>
        <w:rPr>
          <w:szCs w:val="28"/>
        </w:rPr>
        <w:t xml:space="preserve"> </w:t>
      </w:r>
      <w:r w:rsidRPr="000E0D93">
        <w:rPr>
          <w:szCs w:val="28"/>
        </w:rPr>
        <w:t xml:space="preserve">работе. </w:t>
      </w:r>
      <w:r>
        <w:rPr>
          <w:szCs w:val="28"/>
        </w:rPr>
        <w:t>Творческий отчет может содержать следующие материалы:</w:t>
      </w:r>
    </w:p>
    <w:p w:rsidR="00D17888" w:rsidRPr="000E0D93" w:rsidRDefault="00D17888" w:rsidP="00D17888">
      <w:pPr>
        <w:numPr>
          <w:ilvl w:val="1"/>
          <w:numId w:val="12"/>
        </w:numPr>
        <w:tabs>
          <w:tab w:val="clear" w:pos="1440"/>
          <w:tab w:val="num" w:pos="900"/>
          <w:tab w:val="left" w:pos="1080"/>
          <w:tab w:val="left" w:pos="1260"/>
        </w:tabs>
        <w:ind w:left="0" w:firstLine="709"/>
        <w:jc w:val="both"/>
        <w:rPr>
          <w:szCs w:val="28"/>
        </w:rPr>
      </w:pPr>
      <w:r w:rsidRPr="000E0D93">
        <w:rPr>
          <w:szCs w:val="28"/>
        </w:rPr>
        <w:t>описание наиболее ярких мероприятий, проведенных жен</w:t>
      </w:r>
      <w:r>
        <w:rPr>
          <w:szCs w:val="28"/>
        </w:rPr>
        <w:t>щинами или при их участии</w:t>
      </w:r>
      <w:r w:rsidRPr="000E0D93">
        <w:rPr>
          <w:szCs w:val="28"/>
        </w:rPr>
        <w:t xml:space="preserve"> в 201</w:t>
      </w:r>
      <w:r>
        <w:rPr>
          <w:szCs w:val="28"/>
        </w:rPr>
        <w:t>9</w:t>
      </w:r>
      <w:r w:rsidRPr="000E0D93">
        <w:rPr>
          <w:szCs w:val="28"/>
        </w:rPr>
        <w:t xml:space="preserve"> году, с указанием организаторов и количества участников мероприятия, а также с приложением не менее </w:t>
      </w:r>
      <w:r>
        <w:rPr>
          <w:szCs w:val="28"/>
        </w:rPr>
        <w:t>3</w:t>
      </w:r>
      <w:r w:rsidRPr="000E0D93">
        <w:rPr>
          <w:szCs w:val="28"/>
        </w:rPr>
        <w:t xml:space="preserve"> фотографий; </w:t>
      </w:r>
    </w:p>
    <w:p w:rsidR="00D17888" w:rsidRPr="000E0D93" w:rsidRDefault="00D17888" w:rsidP="00D17888">
      <w:pPr>
        <w:numPr>
          <w:ilvl w:val="1"/>
          <w:numId w:val="12"/>
        </w:numPr>
        <w:tabs>
          <w:tab w:val="clear" w:pos="1440"/>
          <w:tab w:val="num" w:pos="900"/>
          <w:tab w:val="left" w:pos="1260"/>
        </w:tabs>
        <w:ind w:left="0" w:firstLine="709"/>
        <w:jc w:val="both"/>
        <w:rPr>
          <w:szCs w:val="28"/>
        </w:rPr>
      </w:pPr>
      <w:r w:rsidRPr="000E0D93">
        <w:rPr>
          <w:szCs w:val="28"/>
        </w:rPr>
        <w:t xml:space="preserve">описание </w:t>
      </w:r>
      <w:r>
        <w:rPr>
          <w:szCs w:val="28"/>
        </w:rPr>
        <w:t>работы в составе женской общественной организации по решению социальных проблем территории</w:t>
      </w:r>
      <w:r w:rsidRPr="000E0D93">
        <w:rPr>
          <w:szCs w:val="28"/>
        </w:rPr>
        <w:t>;</w:t>
      </w:r>
    </w:p>
    <w:p w:rsidR="00D17888" w:rsidRDefault="00D17888" w:rsidP="00D17888">
      <w:pPr>
        <w:numPr>
          <w:ilvl w:val="1"/>
          <w:numId w:val="12"/>
        </w:numPr>
        <w:tabs>
          <w:tab w:val="clear" w:pos="1440"/>
          <w:tab w:val="num" w:pos="900"/>
          <w:tab w:val="left" w:pos="1260"/>
        </w:tabs>
        <w:ind w:left="0" w:firstLine="709"/>
        <w:jc w:val="both"/>
        <w:rPr>
          <w:szCs w:val="28"/>
        </w:rPr>
      </w:pPr>
      <w:r w:rsidRPr="000E0D93">
        <w:rPr>
          <w:szCs w:val="28"/>
        </w:rPr>
        <w:t>газетны</w:t>
      </w:r>
      <w:r>
        <w:rPr>
          <w:szCs w:val="28"/>
        </w:rPr>
        <w:t>е</w:t>
      </w:r>
      <w:r w:rsidRPr="000E0D93">
        <w:rPr>
          <w:szCs w:val="28"/>
        </w:rPr>
        <w:t xml:space="preserve"> публикаци</w:t>
      </w:r>
      <w:r>
        <w:rPr>
          <w:szCs w:val="28"/>
        </w:rPr>
        <w:t>и</w:t>
      </w:r>
      <w:r w:rsidRPr="000E0D93">
        <w:rPr>
          <w:szCs w:val="28"/>
        </w:rPr>
        <w:t>, освещающи</w:t>
      </w:r>
      <w:r>
        <w:rPr>
          <w:szCs w:val="28"/>
        </w:rPr>
        <w:t>е</w:t>
      </w:r>
      <w:r w:rsidRPr="000E0D93">
        <w:rPr>
          <w:szCs w:val="28"/>
        </w:rPr>
        <w:t xml:space="preserve"> деятельность жен</w:t>
      </w:r>
      <w:r>
        <w:rPr>
          <w:szCs w:val="28"/>
        </w:rPr>
        <w:t>щин</w:t>
      </w:r>
      <w:r w:rsidRPr="000E0D93">
        <w:rPr>
          <w:szCs w:val="28"/>
        </w:rPr>
        <w:t>;</w:t>
      </w:r>
    </w:p>
    <w:p w:rsidR="00D17888" w:rsidRDefault="00D17888" w:rsidP="00D17888">
      <w:pPr>
        <w:numPr>
          <w:ilvl w:val="1"/>
          <w:numId w:val="12"/>
        </w:numPr>
        <w:tabs>
          <w:tab w:val="clear" w:pos="1440"/>
          <w:tab w:val="num" w:pos="900"/>
          <w:tab w:val="left" w:pos="1260"/>
        </w:tabs>
        <w:ind w:left="0" w:firstLine="709"/>
        <w:jc w:val="both"/>
        <w:rPr>
          <w:szCs w:val="28"/>
        </w:rPr>
      </w:pPr>
      <w:r w:rsidRPr="000E0D93">
        <w:rPr>
          <w:szCs w:val="28"/>
        </w:rPr>
        <w:t>рекомендаци</w:t>
      </w:r>
      <w:r>
        <w:rPr>
          <w:szCs w:val="28"/>
        </w:rPr>
        <w:t>и</w:t>
      </w:r>
      <w:r w:rsidRPr="000E0D93">
        <w:rPr>
          <w:szCs w:val="28"/>
        </w:rPr>
        <w:t xml:space="preserve"> </w:t>
      </w:r>
      <w:r>
        <w:rPr>
          <w:szCs w:val="28"/>
        </w:rPr>
        <w:t>органов местного самоуправления;</w:t>
      </w:r>
    </w:p>
    <w:p w:rsidR="00D17888" w:rsidRPr="0037453D" w:rsidRDefault="00D17888" w:rsidP="00D17888">
      <w:pPr>
        <w:numPr>
          <w:ilvl w:val="1"/>
          <w:numId w:val="12"/>
        </w:numPr>
        <w:tabs>
          <w:tab w:val="clear" w:pos="1440"/>
          <w:tab w:val="num" w:pos="900"/>
          <w:tab w:val="left" w:pos="1260"/>
        </w:tabs>
        <w:ind w:left="0" w:firstLine="709"/>
        <w:jc w:val="both"/>
        <w:rPr>
          <w:szCs w:val="28"/>
        </w:rPr>
      </w:pPr>
      <w:r>
        <w:rPr>
          <w:szCs w:val="28"/>
        </w:rPr>
        <w:t>о</w:t>
      </w:r>
      <w:r w:rsidRPr="0037453D">
        <w:rPr>
          <w:szCs w:val="28"/>
        </w:rPr>
        <w:t xml:space="preserve">тзывы общественных объединений, групп населения о деятельности </w:t>
      </w:r>
      <w:r>
        <w:rPr>
          <w:szCs w:val="28"/>
        </w:rPr>
        <w:t>женщин</w:t>
      </w:r>
      <w:r w:rsidRPr="0037453D">
        <w:rPr>
          <w:szCs w:val="28"/>
        </w:rPr>
        <w:t>.</w:t>
      </w:r>
    </w:p>
    <w:p w:rsidR="00D17888" w:rsidRPr="000E0D93" w:rsidRDefault="00D17888" w:rsidP="00D17888">
      <w:pPr>
        <w:ind w:firstLine="709"/>
        <w:jc w:val="both"/>
        <w:rPr>
          <w:szCs w:val="28"/>
        </w:rPr>
      </w:pPr>
      <w:r w:rsidRPr="000E0D93">
        <w:rPr>
          <w:szCs w:val="28"/>
        </w:rPr>
        <w:t>Общий объем творческого отчета должен составлять не менее 5 страниц. Материалы отчета комплектуются в папку и направляются в адрес Администрации МО «Пинежский  район»</w:t>
      </w:r>
      <w:r>
        <w:rPr>
          <w:szCs w:val="28"/>
        </w:rPr>
        <w:t xml:space="preserve"> (отдел по социальным вопросам, молодёжной политике и спорту).</w:t>
      </w:r>
    </w:p>
    <w:p w:rsidR="00D17888" w:rsidRDefault="00D17888" w:rsidP="00D17888">
      <w:pPr>
        <w:numPr>
          <w:ilvl w:val="0"/>
          <w:numId w:val="12"/>
        </w:numPr>
        <w:ind w:left="0" w:firstLine="709"/>
        <w:jc w:val="both"/>
        <w:rPr>
          <w:szCs w:val="28"/>
        </w:rPr>
      </w:pPr>
      <w:r w:rsidRPr="000E0D93">
        <w:rPr>
          <w:b/>
          <w:szCs w:val="28"/>
        </w:rPr>
        <w:t>экспертный (</w:t>
      </w:r>
      <w:r>
        <w:rPr>
          <w:b/>
          <w:szCs w:val="28"/>
        </w:rPr>
        <w:t>01</w:t>
      </w:r>
      <w:r w:rsidRPr="000E0D93">
        <w:rPr>
          <w:b/>
          <w:szCs w:val="28"/>
        </w:rPr>
        <w:t>.1</w:t>
      </w:r>
      <w:r>
        <w:rPr>
          <w:b/>
          <w:szCs w:val="28"/>
        </w:rPr>
        <w:t>2</w:t>
      </w:r>
      <w:r w:rsidRPr="000E0D93">
        <w:rPr>
          <w:b/>
          <w:szCs w:val="28"/>
        </w:rPr>
        <w:t>.20</w:t>
      </w:r>
      <w:r>
        <w:rPr>
          <w:b/>
          <w:szCs w:val="28"/>
        </w:rPr>
        <w:t>22</w:t>
      </w:r>
      <w:r w:rsidRPr="000E0D93">
        <w:rPr>
          <w:b/>
          <w:szCs w:val="28"/>
        </w:rPr>
        <w:t xml:space="preserve"> года – </w:t>
      </w:r>
      <w:r>
        <w:rPr>
          <w:b/>
          <w:szCs w:val="28"/>
        </w:rPr>
        <w:t>09</w:t>
      </w:r>
      <w:r w:rsidRPr="000E0D93">
        <w:rPr>
          <w:b/>
          <w:szCs w:val="28"/>
        </w:rPr>
        <w:t>.12.20</w:t>
      </w:r>
      <w:r>
        <w:rPr>
          <w:b/>
          <w:szCs w:val="28"/>
        </w:rPr>
        <w:t>22</w:t>
      </w:r>
      <w:r w:rsidRPr="000E0D93">
        <w:rPr>
          <w:b/>
          <w:szCs w:val="28"/>
        </w:rPr>
        <w:t xml:space="preserve"> года)</w:t>
      </w:r>
      <w:r w:rsidRPr="000E0D93">
        <w:rPr>
          <w:szCs w:val="28"/>
        </w:rPr>
        <w:t>, в ходе которого производится анализ и оценка творческих отчетов о проделанной работе</w:t>
      </w:r>
      <w:r>
        <w:rPr>
          <w:szCs w:val="28"/>
        </w:rPr>
        <w:t>, подводятся итоги конкурса</w:t>
      </w:r>
      <w:r w:rsidRPr="000E0D93">
        <w:rPr>
          <w:szCs w:val="28"/>
        </w:rPr>
        <w:t>.</w:t>
      </w:r>
      <w:r>
        <w:rPr>
          <w:szCs w:val="28"/>
        </w:rPr>
        <w:t xml:space="preserve"> </w:t>
      </w:r>
    </w:p>
    <w:p w:rsidR="00D17888" w:rsidRPr="000E0D93" w:rsidRDefault="00D17888" w:rsidP="00D17888">
      <w:pPr>
        <w:ind w:firstLine="709"/>
        <w:jc w:val="both"/>
        <w:rPr>
          <w:szCs w:val="28"/>
        </w:rPr>
      </w:pPr>
      <w:r w:rsidRPr="003A1033">
        <w:rPr>
          <w:szCs w:val="28"/>
        </w:rPr>
        <w:t xml:space="preserve">Для подведения итогов </w:t>
      </w:r>
      <w:r>
        <w:rPr>
          <w:szCs w:val="28"/>
        </w:rPr>
        <w:t>формируется</w:t>
      </w:r>
      <w:r w:rsidRPr="003A1033">
        <w:rPr>
          <w:szCs w:val="28"/>
        </w:rPr>
        <w:t xml:space="preserve"> коми</w:t>
      </w:r>
      <w:r>
        <w:rPr>
          <w:szCs w:val="28"/>
        </w:rPr>
        <w:t>ссия из состава представителей а</w:t>
      </w:r>
      <w:r w:rsidRPr="003A1033">
        <w:rPr>
          <w:szCs w:val="28"/>
        </w:rPr>
        <w:t>дминистрации МО «Пинежский район»</w:t>
      </w:r>
      <w:r>
        <w:rPr>
          <w:szCs w:val="28"/>
        </w:rPr>
        <w:t xml:space="preserve">  </w:t>
      </w:r>
      <w:r w:rsidRPr="003A1033">
        <w:rPr>
          <w:szCs w:val="28"/>
        </w:rPr>
        <w:t xml:space="preserve"> </w:t>
      </w:r>
      <w:r w:rsidRPr="000E0D93">
        <w:rPr>
          <w:szCs w:val="28"/>
        </w:rPr>
        <w:t>и членов Пинежского отделения РОО «Совет женщин Архангельской области»</w:t>
      </w:r>
      <w:r>
        <w:rPr>
          <w:szCs w:val="28"/>
        </w:rPr>
        <w:t xml:space="preserve"> (Приложение №1)</w:t>
      </w:r>
      <w:r w:rsidRPr="000E0D93">
        <w:rPr>
          <w:szCs w:val="28"/>
        </w:rPr>
        <w:t>. Решение комиссии оформляется протоколом.</w:t>
      </w:r>
    </w:p>
    <w:p w:rsidR="00D17888" w:rsidRDefault="00D17888" w:rsidP="00D17888">
      <w:pPr>
        <w:ind w:firstLine="540"/>
        <w:jc w:val="both"/>
        <w:rPr>
          <w:szCs w:val="28"/>
        </w:rPr>
      </w:pPr>
      <w:proofErr w:type="gramStart"/>
      <w:r>
        <w:rPr>
          <w:szCs w:val="28"/>
        </w:rPr>
        <w:t>Представителям первичных женских общественных объединений, занявшим 1,2 и 3 места в конкурсе присуждаются</w:t>
      </w:r>
      <w:proofErr w:type="gramEnd"/>
      <w:r>
        <w:rPr>
          <w:szCs w:val="28"/>
        </w:rPr>
        <w:t xml:space="preserve"> премии. </w:t>
      </w:r>
    </w:p>
    <w:p w:rsidR="00D17888" w:rsidRPr="000E0D93" w:rsidRDefault="00D17888" w:rsidP="00D17888">
      <w:pPr>
        <w:pStyle w:val="af7"/>
        <w:ind w:left="0" w:firstLine="709"/>
        <w:rPr>
          <w:b/>
          <w:szCs w:val="28"/>
        </w:rPr>
      </w:pPr>
      <w:r w:rsidRPr="000E0D93">
        <w:rPr>
          <w:b/>
          <w:szCs w:val="28"/>
        </w:rPr>
        <w:t>5. Финансирование мероприятий</w:t>
      </w:r>
    </w:p>
    <w:p w:rsidR="00D17888" w:rsidRDefault="00D17888" w:rsidP="00D17888">
      <w:pPr>
        <w:pStyle w:val="af7"/>
        <w:ind w:left="0" w:firstLine="709"/>
        <w:rPr>
          <w:szCs w:val="28"/>
        </w:rPr>
      </w:pPr>
      <w:r w:rsidRPr="000E0D93">
        <w:rPr>
          <w:szCs w:val="28"/>
        </w:rPr>
        <w:t>Финансирование конкурса проводится согласно смете расходов за счет средств районного бюджета в рамках муниципальной программы «Развитие сферы культуры и туризма в Пинежском муниципальном районе» на 201</w:t>
      </w:r>
      <w:r>
        <w:rPr>
          <w:szCs w:val="28"/>
        </w:rPr>
        <w:t xml:space="preserve">7-2024 </w:t>
      </w:r>
      <w:r w:rsidRPr="000E0D93">
        <w:rPr>
          <w:szCs w:val="28"/>
        </w:rPr>
        <w:t xml:space="preserve">г.г.», </w:t>
      </w:r>
      <w:r>
        <w:rPr>
          <w:szCs w:val="28"/>
        </w:rPr>
        <w:t xml:space="preserve">утвержденной постановлением </w:t>
      </w:r>
      <w:r w:rsidRPr="000E0D93">
        <w:rPr>
          <w:szCs w:val="28"/>
        </w:rPr>
        <w:t>администр</w:t>
      </w:r>
      <w:r>
        <w:rPr>
          <w:szCs w:val="28"/>
        </w:rPr>
        <w:t xml:space="preserve">ации муниципального образования </w:t>
      </w:r>
      <w:r w:rsidRPr="000E0D93">
        <w:rPr>
          <w:szCs w:val="28"/>
        </w:rPr>
        <w:t xml:space="preserve">«Пинежский муниципальный район» от </w:t>
      </w:r>
      <w:r>
        <w:rPr>
          <w:szCs w:val="28"/>
        </w:rPr>
        <w:t>28.11.2016</w:t>
      </w:r>
      <w:r w:rsidRPr="000E0D93">
        <w:rPr>
          <w:szCs w:val="28"/>
        </w:rPr>
        <w:t xml:space="preserve"> года</w:t>
      </w:r>
      <w:r>
        <w:rPr>
          <w:szCs w:val="28"/>
        </w:rPr>
        <w:t xml:space="preserve"> </w:t>
      </w:r>
      <w:r w:rsidRPr="000E0D93">
        <w:rPr>
          <w:szCs w:val="28"/>
        </w:rPr>
        <w:t xml:space="preserve">№ </w:t>
      </w:r>
      <w:r>
        <w:rPr>
          <w:szCs w:val="28"/>
        </w:rPr>
        <w:t>01209</w:t>
      </w:r>
      <w:r w:rsidRPr="000E0D93">
        <w:rPr>
          <w:szCs w:val="28"/>
        </w:rPr>
        <w:t>-па</w:t>
      </w:r>
      <w:r>
        <w:rPr>
          <w:szCs w:val="28"/>
        </w:rPr>
        <w:t>.</w:t>
      </w:r>
    </w:p>
    <w:p w:rsidR="00D17888" w:rsidRDefault="00D17888" w:rsidP="00D17888">
      <w:pPr>
        <w:jc w:val="right"/>
        <w:rPr>
          <w:szCs w:val="28"/>
        </w:rPr>
      </w:pPr>
      <w:r w:rsidRPr="00DF33B7">
        <w:rPr>
          <w:szCs w:val="28"/>
        </w:rPr>
        <w:lastRenderedPageBreak/>
        <w:t>Приложение №1</w:t>
      </w:r>
    </w:p>
    <w:p w:rsidR="00D17888" w:rsidRPr="00DF33B7" w:rsidRDefault="00D17888" w:rsidP="00D17888">
      <w:pPr>
        <w:jc w:val="right"/>
        <w:rPr>
          <w:bCs/>
          <w:szCs w:val="28"/>
        </w:rPr>
      </w:pPr>
      <w:r w:rsidRPr="00DF33B7">
        <w:rPr>
          <w:szCs w:val="28"/>
        </w:rPr>
        <w:t xml:space="preserve">к Положению о порядке проведения </w:t>
      </w:r>
      <w:r w:rsidRPr="00DF33B7">
        <w:rPr>
          <w:bCs/>
          <w:szCs w:val="28"/>
        </w:rPr>
        <w:t>конкурса</w:t>
      </w:r>
    </w:p>
    <w:p w:rsidR="00D17888" w:rsidRPr="00DF33B7" w:rsidRDefault="00D17888" w:rsidP="00D17888">
      <w:pPr>
        <w:jc w:val="right"/>
        <w:rPr>
          <w:bCs/>
          <w:szCs w:val="28"/>
        </w:rPr>
      </w:pPr>
      <w:r w:rsidRPr="00DF33B7">
        <w:rPr>
          <w:bCs/>
          <w:szCs w:val="28"/>
        </w:rPr>
        <w:t xml:space="preserve">по присуждению премии главы Пинежского </w:t>
      </w:r>
      <w:proofErr w:type="gramStart"/>
      <w:r w:rsidRPr="00DF33B7">
        <w:rPr>
          <w:bCs/>
          <w:szCs w:val="28"/>
        </w:rPr>
        <w:t>муниципального</w:t>
      </w:r>
      <w:proofErr w:type="gramEnd"/>
    </w:p>
    <w:p w:rsidR="00D17888" w:rsidRPr="00DF33B7" w:rsidRDefault="00D17888" w:rsidP="00D17888">
      <w:pPr>
        <w:jc w:val="right"/>
        <w:rPr>
          <w:bCs/>
          <w:szCs w:val="28"/>
        </w:rPr>
      </w:pPr>
      <w:r w:rsidRPr="00DF33B7">
        <w:rPr>
          <w:bCs/>
          <w:szCs w:val="28"/>
        </w:rPr>
        <w:t xml:space="preserve"> района  за вклад в развитие женского движения</w:t>
      </w:r>
    </w:p>
    <w:p w:rsidR="00D17888" w:rsidRPr="00DF33B7" w:rsidRDefault="00D17888" w:rsidP="00D17888">
      <w:pPr>
        <w:jc w:val="right"/>
        <w:rPr>
          <w:bCs/>
          <w:szCs w:val="28"/>
        </w:rPr>
      </w:pPr>
      <w:r w:rsidRPr="00DF33B7">
        <w:rPr>
          <w:bCs/>
          <w:szCs w:val="28"/>
        </w:rPr>
        <w:t>в Пинежском районе</w:t>
      </w:r>
    </w:p>
    <w:p w:rsidR="00D17888" w:rsidRPr="000A6B25" w:rsidRDefault="00D17888" w:rsidP="00D17888">
      <w:pPr>
        <w:jc w:val="right"/>
        <w:rPr>
          <w:bCs/>
        </w:rPr>
      </w:pPr>
    </w:p>
    <w:p w:rsidR="00D17888" w:rsidRDefault="00D17888" w:rsidP="00D17888">
      <w:pPr>
        <w:jc w:val="right"/>
        <w:rPr>
          <w:szCs w:val="28"/>
        </w:rPr>
      </w:pPr>
    </w:p>
    <w:p w:rsidR="00D17888" w:rsidRDefault="00D17888" w:rsidP="00D17888">
      <w:pPr>
        <w:jc w:val="right"/>
        <w:rPr>
          <w:szCs w:val="28"/>
        </w:rPr>
      </w:pPr>
    </w:p>
    <w:p w:rsidR="00D17888" w:rsidRDefault="00D17888" w:rsidP="00D17888">
      <w:pPr>
        <w:jc w:val="right"/>
        <w:rPr>
          <w:szCs w:val="28"/>
        </w:rPr>
      </w:pPr>
    </w:p>
    <w:p w:rsidR="00D17888" w:rsidRDefault="00D17888" w:rsidP="00D17888">
      <w:pPr>
        <w:jc w:val="center"/>
        <w:rPr>
          <w:szCs w:val="28"/>
        </w:rPr>
      </w:pPr>
      <w:r w:rsidRPr="000A6B25">
        <w:rPr>
          <w:szCs w:val="28"/>
        </w:rPr>
        <w:t xml:space="preserve">Состав комиссии по подведению итогов Конкурса </w:t>
      </w:r>
    </w:p>
    <w:p w:rsidR="00D17888" w:rsidRDefault="00D17888" w:rsidP="00D17888">
      <w:pPr>
        <w:jc w:val="center"/>
        <w:rPr>
          <w:bCs/>
          <w:szCs w:val="28"/>
        </w:rPr>
      </w:pPr>
      <w:r w:rsidRPr="000A6B25">
        <w:rPr>
          <w:bCs/>
          <w:szCs w:val="28"/>
        </w:rPr>
        <w:t>по присуждению премии главы</w:t>
      </w:r>
      <w:r>
        <w:rPr>
          <w:bCs/>
          <w:szCs w:val="28"/>
        </w:rPr>
        <w:t xml:space="preserve"> Пинежского </w:t>
      </w:r>
      <w:r w:rsidRPr="000A6B25">
        <w:rPr>
          <w:bCs/>
          <w:szCs w:val="28"/>
        </w:rPr>
        <w:t xml:space="preserve">муниципального </w:t>
      </w:r>
      <w:r>
        <w:rPr>
          <w:bCs/>
          <w:szCs w:val="28"/>
        </w:rPr>
        <w:t>района</w:t>
      </w:r>
    </w:p>
    <w:p w:rsidR="00D17888" w:rsidRDefault="00D17888" w:rsidP="00D17888">
      <w:pPr>
        <w:jc w:val="center"/>
        <w:rPr>
          <w:bCs/>
          <w:szCs w:val="28"/>
        </w:rPr>
      </w:pPr>
      <w:r w:rsidRPr="000A6B25">
        <w:rPr>
          <w:bCs/>
          <w:szCs w:val="28"/>
        </w:rPr>
        <w:t xml:space="preserve">за вклад в развитие </w:t>
      </w:r>
      <w:r>
        <w:rPr>
          <w:bCs/>
          <w:szCs w:val="28"/>
        </w:rPr>
        <w:t xml:space="preserve">женского </w:t>
      </w:r>
      <w:r w:rsidRPr="000A6B25">
        <w:rPr>
          <w:bCs/>
          <w:szCs w:val="28"/>
        </w:rPr>
        <w:t>движения в Пинежском районе</w:t>
      </w:r>
    </w:p>
    <w:p w:rsidR="00D17888" w:rsidRDefault="00D17888" w:rsidP="00D17888">
      <w:pPr>
        <w:jc w:val="center"/>
        <w:rPr>
          <w:bCs/>
          <w:szCs w:val="28"/>
        </w:rPr>
      </w:pPr>
    </w:p>
    <w:p w:rsidR="00D17888" w:rsidRDefault="00D17888" w:rsidP="00D17888">
      <w:pPr>
        <w:rPr>
          <w:bCs/>
          <w:szCs w:val="28"/>
        </w:rPr>
      </w:pPr>
      <w:r>
        <w:rPr>
          <w:bCs/>
          <w:szCs w:val="28"/>
        </w:rPr>
        <w:t xml:space="preserve"> </w:t>
      </w:r>
    </w:p>
    <w:p w:rsidR="00D17888" w:rsidRDefault="00D17888" w:rsidP="00D17888">
      <w:pPr>
        <w:rPr>
          <w:bCs/>
          <w:szCs w:val="28"/>
        </w:rPr>
      </w:pPr>
      <w:r>
        <w:rPr>
          <w:bCs/>
          <w:szCs w:val="28"/>
        </w:rPr>
        <w:t xml:space="preserve">1. </w:t>
      </w:r>
      <w:proofErr w:type="gramStart"/>
      <w:r>
        <w:rPr>
          <w:bCs/>
          <w:szCs w:val="28"/>
        </w:rPr>
        <w:t>Широких</w:t>
      </w:r>
      <w:proofErr w:type="gramEnd"/>
      <w:r>
        <w:rPr>
          <w:bCs/>
          <w:szCs w:val="28"/>
        </w:rPr>
        <w:t xml:space="preserve"> Светлана Геннадьевна, начальник отдела по социальным вопросам, молодёжной политике и спорту - председатель комиссии;  </w:t>
      </w:r>
    </w:p>
    <w:p w:rsidR="00D17888" w:rsidRPr="00105229" w:rsidRDefault="00D17888" w:rsidP="00D17888">
      <w:pPr>
        <w:rPr>
          <w:bCs/>
          <w:szCs w:val="28"/>
        </w:rPr>
      </w:pPr>
      <w:r>
        <w:rPr>
          <w:bCs/>
          <w:szCs w:val="28"/>
        </w:rPr>
        <w:t xml:space="preserve">2. </w:t>
      </w:r>
      <w:r w:rsidRPr="00105229">
        <w:rPr>
          <w:bCs/>
          <w:szCs w:val="28"/>
        </w:rPr>
        <w:t>Минина О</w:t>
      </w:r>
      <w:r>
        <w:rPr>
          <w:bCs/>
          <w:szCs w:val="28"/>
        </w:rPr>
        <w:t xml:space="preserve">льга </w:t>
      </w:r>
      <w:r w:rsidRPr="00105229">
        <w:rPr>
          <w:bCs/>
          <w:szCs w:val="28"/>
        </w:rPr>
        <w:t>В</w:t>
      </w:r>
      <w:r>
        <w:rPr>
          <w:bCs/>
          <w:szCs w:val="28"/>
        </w:rPr>
        <w:t>асильевна</w:t>
      </w:r>
      <w:r w:rsidRPr="00105229">
        <w:rPr>
          <w:bCs/>
          <w:szCs w:val="28"/>
        </w:rPr>
        <w:t>,</w:t>
      </w:r>
      <w:r>
        <w:rPr>
          <w:bCs/>
          <w:szCs w:val="28"/>
        </w:rPr>
        <w:t xml:space="preserve"> </w:t>
      </w:r>
      <w:r w:rsidRPr="00105229">
        <w:rPr>
          <w:bCs/>
          <w:szCs w:val="28"/>
        </w:rPr>
        <w:t>председа</w:t>
      </w:r>
      <w:r>
        <w:rPr>
          <w:bCs/>
          <w:szCs w:val="28"/>
        </w:rPr>
        <w:t>тель РОО «Совет женщин Пинежья»;</w:t>
      </w:r>
    </w:p>
    <w:p w:rsidR="00D17888" w:rsidRPr="000A6B25" w:rsidRDefault="00D17888" w:rsidP="00D17888">
      <w:pPr>
        <w:rPr>
          <w:bCs/>
          <w:szCs w:val="28"/>
        </w:rPr>
      </w:pPr>
      <w:r>
        <w:rPr>
          <w:bCs/>
          <w:szCs w:val="28"/>
        </w:rPr>
        <w:t xml:space="preserve">3. </w:t>
      </w:r>
      <w:r w:rsidRPr="00105229">
        <w:rPr>
          <w:bCs/>
          <w:szCs w:val="28"/>
        </w:rPr>
        <w:t>Сидорова Н</w:t>
      </w:r>
      <w:r>
        <w:rPr>
          <w:bCs/>
          <w:szCs w:val="28"/>
        </w:rPr>
        <w:t xml:space="preserve">аталья Александровна, </w:t>
      </w:r>
      <w:r w:rsidRPr="00105229">
        <w:rPr>
          <w:bCs/>
          <w:szCs w:val="28"/>
        </w:rPr>
        <w:t>член РОО «Совет женщин Пинежья»</w:t>
      </w:r>
      <w:r>
        <w:rPr>
          <w:bCs/>
          <w:szCs w:val="28"/>
        </w:rPr>
        <w:t>.</w:t>
      </w:r>
    </w:p>
    <w:p w:rsidR="00274982" w:rsidRDefault="00274982" w:rsidP="00D17888"/>
    <w:p w:rsidR="00D17888" w:rsidRDefault="00D17888" w:rsidP="00D17888"/>
    <w:p w:rsidR="00D17888" w:rsidRDefault="00D17888" w:rsidP="00D17888"/>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p>
    <w:p w:rsidR="00D17888" w:rsidRDefault="00D17888" w:rsidP="00D17888">
      <w:pPr>
        <w:pStyle w:val="a4"/>
        <w:rPr>
          <w:szCs w:val="28"/>
        </w:rPr>
      </w:pPr>
      <w:r w:rsidRPr="00731ADF">
        <w:rPr>
          <w:szCs w:val="28"/>
        </w:rPr>
        <w:lastRenderedPageBreak/>
        <w:t>АДМИНИСТРАЦИЯ</w:t>
      </w:r>
    </w:p>
    <w:p w:rsidR="00D17888" w:rsidRPr="00731ADF" w:rsidRDefault="00D17888" w:rsidP="00D17888">
      <w:pPr>
        <w:pStyle w:val="a4"/>
        <w:rPr>
          <w:szCs w:val="28"/>
        </w:rPr>
      </w:pPr>
      <w:r>
        <w:rPr>
          <w:szCs w:val="28"/>
        </w:rPr>
        <w:t xml:space="preserve">ПИНЕЖСКОГО </w:t>
      </w:r>
      <w:r w:rsidRPr="00731ADF">
        <w:rPr>
          <w:szCs w:val="28"/>
        </w:rPr>
        <w:t xml:space="preserve">МУНИЦИПАЛЬНОГО </w:t>
      </w:r>
      <w:r>
        <w:rPr>
          <w:szCs w:val="28"/>
        </w:rPr>
        <w:t>РАЙОНА</w:t>
      </w:r>
    </w:p>
    <w:p w:rsidR="00D17888" w:rsidRPr="00731ADF" w:rsidRDefault="00D17888" w:rsidP="00D17888">
      <w:pPr>
        <w:jc w:val="center"/>
        <w:rPr>
          <w:b/>
          <w:bCs/>
          <w:szCs w:val="28"/>
        </w:rPr>
      </w:pPr>
      <w:r>
        <w:rPr>
          <w:b/>
          <w:bCs/>
          <w:szCs w:val="28"/>
        </w:rPr>
        <w:t>АРХАНГЕЛЬСКОЙ ОБЛАСТИ</w:t>
      </w:r>
    </w:p>
    <w:p w:rsidR="00D17888" w:rsidRPr="005741FA" w:rsidRDefault="00D17888" w:rsidP="00D17888">
      <w:pPr>
        <w:jc w:val="center"/>
        <w:rPr>
          <w:bCs/>
          <w:szCs w:val="28"/>
        </w:rPr>
      </w:pPr>
    </w:p>
    <w:p w:rsidR="00D17888" w:rsidRPr="005741FA" w:rsidRDefault="00D17888" w:rsidP="00D17888">
      <w:pPr>
        <w:jc w:val="center"/>
        <w:rPr>
          <w:bCs/>
          <w:szCs w:val="28"/>
        </w:rPr>
      </w:pPr>
    </w:p>
    <w:p w:rsidR="00D17888" w:rsidRPr="00731ADF" w:rsidRDefault="00D17888" w:rsidP="00D17888">
      <w:pPr>
        <w:jc w:val="center"/>
        <w:rPr>
          <w:b/>
          <w:bCs/>
          <w:szCs w:val="28"/>
        </w:rPr>
      </w:pPr>
      <w:proofErr w:type="gramStart"/>
      <w:r w:rsidRPr="00731ADF">
        <w:rPr>
          <w:b/>
          <w:bCs/>
          <w:szCs w:val="28"/>
        </w:rPr>
        <w:t>П</w:t>
      </w:r>
      <w:proofErr w:type="gramEnd"/>
      <w:r w:rsidRPr="00731ADF">
        <w:rPr>
          <w:b/>
          <w:bCs/>
          <w:szCs w:val="28"/>
        </w:rPr>
        <w:t xml:space="preserve"> О С Т А Н О В Л Е Н И Е</w:t>
      </w:r>
    </w:p>
    <w:p w:rsidR="00D17888" w:rsidRPr="00731ADF" w:rsidRDefault="00D17888" w:rsidP="00D17888">
      <w:pPr>
        <w:jc w:val="center"/>
        <w:rPr>
          <w:szCs w:val="28"/>
        </w:rPr>
      </w:pPr>
    </w:p>
    <w:p w:rsidR="00D17888" w:rsidRPr="00731ADF" w:rsidRDefault="00D17888" w:rsidP="00D17888">
      <w:pPr>
        <w:jc w:val="center"/>
        <w:rPr>
          <w:szCs w:val="28"/>
        </w:rPr>
      </w:pPr>
    </w:p>
    <w:p w:rsidR="00D17888" w:rsidRPr="00731ADF" w:rsidRDefault="00D17888" w:rsidP="00D17888">
      <w:pPr>
        <w:jc w:val="center"/>
        <w:rPr>
          <w:b/>
          <w:bCs/>
          <w:szCs w:val="28"/>
        </w:rPr>
      </w:pPr>
      <w:r w:rsidRPr="00731ADF">
        <w:rPr>
          <w:szCs w:val="28"/>
        </w:rPr>
        <w:t xml:space="preserve">от </w:t>
      </w:r>
      <w:r>
        <w:rPr>
          <w:szCs w:val="28"/>
        </w:rPr>
        <w:t>22 ноября</w:t>
      </w:r>
      <w:r w:rsidRPr="00731ADF">
        <w:rPr>
          <w:szCs w:val="28"/>
        </w:rPr>
        <w:t xml:space="preserve"> </w:t>
      </w:r>
      <w:r>
        <w:rPr>
          <w:szCs w:val="28"/>
        </w:rPr>
        <w:t>2022</w:t>
      </w:r>
      <w:r w:rsidRPr="00731ADF">
        <w:rPr>
          <w:szCs w:val="28"/>
        </w:rPr>
        <w:t xml:space="preserve"> г. № </w:t>
      </w:r>
      <w:r>
        <w:rPr>
          <w:szCs w:val="28"/>
        </w:rPr>
        <w:t>1112</w:t>
      </w:r>
      <w:r w:rsidRPr="00731ADF">
        <w:rPr>
          <w:szCs w:val="28"/>
        </w:rPr>
        <w:t xml:space="preserve"> - па</w:t>
      </w:r>
    </w:p>
    <w:p w:rsidR="00D17888" w:rsidRPr="005741FA" w:rsidRDefault="00D17888" w:rsidP="00D17888">
      <w:pPr>
        <w:jc w:val="center"/>
        <w:rPr>
          <w:bCs/>
          <w:szCs w:val="28"/>
        </w:rPr>
      </w:pPr>
    </w:p>
    <w:p w:rsidR="00D17888" w:rsidRPr="005741FA" w:rsidRDefault="00D17888" w:rsidP="00D17888">
      <w:pPr>
        <w:jc w:val="center"/>
        <w:rPr>
          <w:bCs/>
          <w:szCs w:val="28"/>
        </w:rPr>
      </w:pPr>
    </w:p>
    <w:p w:rsidR="00D17888" w:rsidRPr="00731ADF" w:rsidRDefault="00D17888" w:rsidP="00D17888">
      <w:pPr>
        <w:jc w:val="center"/>
        <w:rPr>
          <w:sz w:val="20"/>
        </w:rPr>
      </w:pPr>
      <w:r w:rsidRPr="00731ADF">
        <w:rPr>
          <w:sz w:val="20"/>
        </w:rPr>
        <w:t>с. Карпогоры</w:t>
      </w:r>
    </w:p>
    <w:p w:rsidR="00D17888" w:rsidRPr="00731ADF" w:rsidRDefault="00D17888" w:rsidP="00D17888">
      <w:pPr>
        <w:jc w:val="center"/>
        <w:rPr>
          <w:szCs w:val="28"/>
        </w:rPr>
      </w:pPr>
    </w:p>
    <w:p w:rsidR="00D17888" w:rsidRPr="00731ADF" w:rsidRDefault="00D17888" w:rsidP="00D17888">
      <w:pPr>
        <w:jc w:val="center"/>
        <w:rPr>
          <w:szCs w:val="28"/>
        </w:rPr>
      </w:pPr>
    </w:p>
    <w:p w:rsidR="00D17888" w:rsidRPr="00D17888" w:rsidRDefault="00D17888" w:rsidP="00D17888">
      <w:pPr>
        <w:pStyle w:val="ab"/>
        <w:jc w:val="center"/>
        <w:rPr>
          <w:b/>
        </w:rPr>
      </w:pPr>
      <w:r w:rsidRPr="00D17888">
        <w:rPr>
          <w:b/>
        </w:rPr>
        <w:t>О  нормативе стоимости 1 квадратного метра общей площади  жилья для расчёта социальной выплаты, предоставляемой</w:t>
      </w:r>
    </w:p>
    <w:p w:rsidR="00D17888" w:rsidRPr="00D17888" w:rsidRDefault="00D17888" w:rsidP="00D17888">
      <w:pPr>
        <w:pStyle w:val="ab"/>
        <w:jc w:val="center"/>
        <w:rPr>
          <w:b/>
        </w:rPr>
      </w:pPr>
      <w:r w:rsidRPr="00D17888">
        <w:rPr>
          <w:b/>
        </w:rPr>
        <w:t>молодым семьям-участникам муниципальной программы</w:t>
      </w:r>
    </w:p>
    <w:p w:rsidR="00D17888" w:rsidRPr="00D17888" w:rsidRDefault="00D17888" w:rsidP="00D17888">
      <w:pPr>
        <w:pStyle w:val="ab"/>
        <w:jc w:val="center"/>
        <w:rPr>
          <w:b/>
        </w:rPr>
      </w:pPr>
      <w:r w:rsidRPr="00D17888">
        <w:rPr>
          <w:b/>
        </w:rPr>
        <w:t>«Обеспечение жильём молодых семей на 2014-2024 годы»</w:t>
      </w:r>
    </w:p>
    <w:p w:rsidR="00D17888" w:rsidRPr="005741FA" w:rsidRDefault="00D17888" w:rsidP="00D17888">
      <w:pPr>
        <w:jc w:val="center"/>
        <w:rPr>
          <w:bCs/>
          <w:szCs w:val="28"/>
        </w:rPr>
      </w:pPr>
    </w:p>
    <w:p w:rsidR="00D17888" w:rsidRPr="005741FA" w:rsidRDefault="00D17888" w:rsidP="00D17888">
      <w:pPr>
        <w:jc w:val="center"/>
        <w:rPr>
          <w:bCs/>
          <w:szCs w:val="28"/>
        </w:rPr>
      </w:pPr>
    </w:p>
    <w:p w:rsidR="00D17888" w:rsidRPr="005741FA" w:rsidRDefault="00D17888" w:rsidP="00D17888">
      <w:pPr>
        <w:jc w:val="center"/>
        <w:rPr>
          <w:szCs w:val="28"/>
        </w:rPr>
      </w:pPr>
    </w:p>
    <w:p w:rsidR="00D17888" w:rsidRPr="00790713" w:rsidRDefault="00D17888" w:rsidP="00D17888">
      <w:pPr>
        <w:autoSpaceDE w:val="0"/>
        <w:autoSpaceDN w:val="0"/>
        <w:adjustRightInd w:val="0"/>
        <w:ind w:firstLine="709"/>
        <w:jc w:val="both"/>
        <w:outlineLvl w:val="1"/>
        <w:rPr>
          <w:szCs w:val="28"/>
        </w:rPr>
      </w:pPr>
      <w:r w:rsidRPr="00790713">
        <w:rPr>
          <w:szCs w:val="28"/>
        </w:rPr>
        <w:t>В целях реализации муниципальной программы «Обеспечение жильём молодых семей на 2014-2024 годы», утверждённой постановлением администрации  муниципального образования «Пинежский муниципальный район» от 08.11.2013 г. «0809 – па, администрация</w:t>
      </w:r>
      <w:r>
        <w:rPr>
          <w:szCs w:val="28"/>
        </w:rPr>
        <w:t xml:space="preserve"> Пинежского </w:t>
      </w:r>
      <w:r w:rsidRPr="00790713">
        <w:rPr>
          <w:szCs w:val="28"/>
        </w:rPr>
        <w:t xml:space="preserve"> муниципального </w:t>
      </w:r>
      <w:r>
        <w:rPr>
          <w:szCs w:val="28"/>
        </w:rPr>
        <w:t xml:space="preserve">района </w:t>
      </w:r>
      <w:r w:rsidRPr="00790713">
        <w:rPr>
          <w:szCs w:val="28"/>
        </w:rPr>
        <w:t xml:space="preserve"> </w:t>
      </w:r>
      <w:r>
        <w:rPr>
          <w:szCs w:val="28"/>
        </w:rPr>
        <w:t>Архангельской области</w:t>
      </w:r>
      <w:bookmarkStart w:id="0" w:name="_GoBack"/>
      <w:bookmarkEnd w:id="0"/>
    </w:p>
    <w:p w:rsidR="00D17888" w:rsidRPr="00731ADF" w:rsidRDefault="00D17888" w:rsidP="00D17888">
      <w:pPr>
        <w:autoSpaceDE w:val="0"/>
        <w:autoSpaceDN w:val="0"/>
        <w:adjustRightInd w:val="0"/>
        <w:ind w:firstLine="709"/>
        <w:jc w:val="both"/>
        <w:outlineLvl w:val="1"/>
        <w:rPr>
          <w:szCs w:val="28"/>
        </w:rPr>
      </w:pPr>
      <w:proofErr w:type="spellStart"/>
      <w:proofErr w:type="gramStart"/>
      <w:r w:rsidRPr="00731ADF">
        <w:rPr>
          <w:b/>
          <w:bCs/>
          <w:szCs w:val="28"/>
        </w:rPr>
        <w:t>п</w:t>
      </w:r>
      <w:proofErr w:type="spellEnd"/>
      <w:proofErr w:type="gramEnd"/>
      <w:r w:rsidRPr="00731ADF">
        <w:rPr>
          <w:b/>
          <w:bCs/>
          <w:szCs w:val="28"/>
        </w:rPr>
        <w:t xml:space="preserve"> о с т а </w:t>
      </w:r>
      <w:proofErr w:type="spellStart"/>
      <w:r w:rsidRPr="00731ADF">
        <w:rPr>
          <w:b/>
          <w:bCs/>
          <w:szCs w:val="28"/>
        </w:rPr>
        <w:t>н</w:t>
      </w:r>
      <w:proofErr w:type="spellEnd"/>
      <w:r w:rsidRPr="00731ADF">
        <w:rPr>
          <w:b/>
          <w:bCs/>
          <w:szCs w:val="28"/>
        </w:rPr>
        <w:t xml:space="preserve"> о в л я е т:</w:t>
      </w:r>
      <w:r w:rsidRPr="00731ADF">
        <w:rPr>
          <w:szCs w:val="28"/>
        </w:rPr>
        <w:t xml:space="preserve"> </w:t>
      </w:r>
    </w:p>
    <w:p w:rsidR="00D17888" w:rsidRDefault="00D17888" w:rsidP="00D17888">
      <w:pPr>
        <w:pStyle w:val="ab"/>
        <w:jc w:val="both"/>
      </w:pPr>
      <w:r>
        <w:tab/>
        <w:t xml:space="preserve">1. Установить норматив стоимости 1 квадратного метра общей площади жилья для расчёта социальной выплаты, предоставляемой молодым семьям – участникам муниципальной программы </w:t>
      </w:r>
      <w:r w:rsidRPr="00790713">
        <w:t>«Обеспечение жильём молодых семей на 2014-2024 годы»</w:t>
      </w:r>
      <w:r>
        <w:t xml:space="preserve"> на приобретение (строительство) жилья, в размере 15000 (Пятнадцать тысяч) рублей.</w:t>
      </w:r>
    </w:p>
    <w:p w:rsidR="00D17888" w:rsidRDefault="00D17888" w:rsidP="00D17888">
      <w:pPr>
        <w:pStyle w:val="ab"/>
        <w:jc w:val="both"/>
      </w:pPr>
      <w:r>
        <w:tab/>
        <w:t>2. Настоящее постановление вступает в силу со дня его официального опубликования</w:t>
      </w:r>
    </w:p>
    <w:p w:rsidR="00D17888" w:rsidRDefault="00D17888" w:rsidP="00D17888">
      <w:pPr>
        <w:pStyle w:val="af7"/>
        <w:ind w:left="0"/>
        <w:rPr>
          <w:szCs w:val="28"/>
        </w:rPr>
      </w:pPr>
    </w:p>
    <w:p w:rsidR="00D17888" w:rsidRDefault="00D17888" w:rsidP="00D17888">
      <w:pPr>
        <w:pStyle w:val="af7"/>
        <w:ind w:left="0"/>
        <w:rPr>
          <w:szCs w:val="28"/>
        </w:rPr>
      </w:pPr>
    </w:p>
    <w:p w:rsidR="00D17888" w:rsidRPr="00F44334" w:rsidRDefault="00D17888" w:rsidP="00D17888">
      <w:pPr>
        <w:jc w:val="both"/>
        <w:rPr>
          <w:szCs w:val="28"/>
        </w:rPr>
      </w:pPr>
      <w:r>
        <w:rPr>
          <w:szCs w:val="28"/>
        </w:rPr>
        <w:t>Глава Пинежского муниципального района                                    А.С. Чечулин</w:t>
      </w:r>
    </w:p>
    <w:p w:rsidR="00D17888" w:rsidRDefault="00D17888" w:rsidP="00D17888">
      <w:pPr>
        <w:pStyle w:val="af7"/>
        <w:ind w:left="0"/>
        <w:rPr>
          <w:szCs w:val="28"/>
        </w:rPr>
      </w:pPr>
    </w:p>
    <w:p w:rsidR="00D17888" w:rsidRDefault="00D17888" w:rsidP="00D17888">
      <w:pPr>
        <w:pStyle w:val="ab"/>
        <w:jc w:val="center"/>
        <w:rPr>
          <w:b/>
          <w:szCs w:val="28"/>
        </w:rPr>
      </w:pPr>
    </w:p>
    <w:p w:rsidR="00D17888" w:rsidRDefault="00D17888" w:rsidP="00D17888">
      <w:pPr>
        <w:pStyle w:val="ab"/>
        <w:jc w:val="center"/>
        <w:rPr>
          <w:b/>
          <w:szCs w:val="28"/>
        </w:rPr>
      </w:pPr>
    </w:p>
    <w:p w:rsidR="00D17888" w:rsidRDefault="00D17888" w:rsidP="00D17888">
      <w:pPr>
        <w:pStyle w:val="ab"/>
        <w:jc w:val="center"/>
        <w:rPr>
          <w:b/>
          <w:szCs w:val="28"/>
        </w:rPr>
      </w:pPr>
    </w:p>
    <w:p w:rsidR="00D17888" w:rsidRDefault="00D17888" w:rsidP="00D17888">
      <w:pPr>
        <w:pStyle w:val="ab"/>
        <w:jc w:val="center"/>
        <w:rPr>
          <w:b/>
          <w:szCs w:val="28"/>
        </w:rPr>
      </w:pPr>
    </w:p>
    <w:p w:rsidR="00D17888" w:rsidRDefault="00D17888" w:rsidP="00D17888">
      <w:pPr>
        <w:pStyle w:val="ab"/>
        <w:jc w:val="center"/>
        <w:rPr>
          <w:b/>
          <w:szCs w:val="28"/>
        </w:rPr>
      </w:pPr>
    </w:p>
    <w:p w:rsidR="00D17888" w:rsidRDefault="00D17888" w:rsidP="00D17888">
      <w:pPr>
        <w:pStyle w:val="ab"/>
        <w:jc w:val="center"/>
        <w:rPr>
          <w:b/>
          <w:szCs w:val="28"/>
        </w:rPr>
      </w:pPr>
    </w:p>
    <w:p w:rsidR="00D17888" w:rsidRPr="00913D1A" w:rsidRDefault="00D17888" w:rsidP="00D17888">
      <w:pPr>
        <w:pStyle w:val="ab"/>
        <w:jc w:val="center"/>
        <w:rPr>
          <w:b/>
          <w:szCs w:val="28"/>
        </w:rPr>
      </w:pPr>
      <w:r w:rsidRPr="00913D1A">
        <w:rPr>
          <w:b/>
          <w:szCs w:val="28"/>
        </w:rPr>
        <w:lastRenderedPageBreak/>
        <w:t>АДМИНИСТРАЦИЯ</w:t>
      </w:r>
    </w:p>
    <w:p w:rsidR="00D17888" w:rsidRPr="00913D1A" w:rsidRDefault="00D17888" w:rsidP="00D17888">
      <w:pPr>
        <w:pStyle w:val="ab"/>
        <w:jc w:val="center"/>
        <w:rPr>
          <w:b/>
          <w:szCs w:val="28"/>
        </w:rPr>
      </w:pPr>
      <w:r w:rsidRPr="00913D1A">
        <w:rPr>
          <w:b/>
          <w:szCs w:val="28"/>
        </w:rPr>
        <w:t>ПИНЕЖСКОГО МУНИЦИПАЛЬНОГО РАЙОНА</w:t>
      </w:r>
    </w:p>
    <w:p w:rsidR="00D17888" w:rsidRPr="00913D1A" w:rsidRDefault="00D17888" w:rsidP="00D17888">
      <w:pPr>
        <w:pStyle w:val="ab"/>
        <w:jc w:val="center"/>
        <w:rPr>
          <w:b/>
          <w:szCs w:val="28"/>
        </w:rPr>
      </w:pPr>
      <w:r w:rsidRPr="00913D1A">
        <w:rPr>
          <w:b/>
          <w:szCs w:val="28"/>
        </w:rPr>
        <w:t>АРХАНГЕЛЬСКОЙ ОБЛАСТИ</w:t>
      </w:r>
    </w:p>
    <w:p w:rsidR="00D17888" w:rsidRDefault="00D17888" w:rsidP="00D17888">
      <w:pPr>
        <w:pStyle w:val="ab"/>
        <w:jc w:val="center"/>
        <w:rPr>
          <w:b/>
          <w:szCs w:val="28"/>
        </w:rPr>
      </w:pPr>
    </w:p>
    <w:p w:rsidR="00D17888" w:rsidRPr="00913D1A" w:rsidRDefault="00D17888" w:rsidP="00D17888">
      <w:pPr>
        <w:pStyle w:val="ab"/>
        <w:jc w:val="center"/>
        <w:rPr>
          <w:b/>
          <w:szCs w:val="28"/>
        </w:rPr>
      </w:pPr>
    </w:p>
    <w:p w:rsidR="00D17888" w:rsidRPr="00913D1A" w:rsidRDefault="00D17888" w:rsidP="00D17888">
      <w:pPr>
        <w:pStyle w:val="ab"/>
        <w:jc w:val="center"/>
        <w:rPr>
          <w:b/>
          <w:szCs w:val="28"/>
        </w:rPr>
      </w:pPr>
      <w:proofErr w:type="gramStart"/>
      <w:r w:rsidRPr="00913D1A">
        <w:rPr>
          <w:b/>
          <w:szCs w:val="28"/>
        </w:rPr>
        <w:t>П</w:t>
      </w:r>
      <w:proofErr w:type="gramEnd"/>
      <w:r w:rsidRPr="00913D1A">
        <w:rPr>
          <w:b/>
          <w:szCs w:val="28"/>
        </w:rPr>
        <w:t xml:space="preserve"> О С Т А Н О В Л Е Н И Е</w:t>
      </w:r>
    </w:p>
    <w:p w:rsidR="00D17888" w:rsidRDefault="00D17888" w:rsidP="00D17888">
      <w:pPr>
        <w:pStyle w:val="ab"/>
        <w:jc w:val="center"/>
        <w:rPr>
          <w:b/>
          <w:szCs w:val="28"/>
        </w:rPr>
      </w:pPr>
    </w:p>
    <w:p w:rsidR="00D17888" w:rsidRPr="00913D1A" w:rsidRDefault="00D17888" w:rsidP="00D17888">
      <w:pPr>
        <w:pStyle w:val="ab"/>
        <w:jc w:val="center"/>
        <w:rPr>
          <w:b/>
          <w:szCs w:val="28"/>
        </w:rPr>
      </w:pPr>
    </w:p>
    <w:p w:rsidR="00D17888" w:rsidRPr="00913D1A" w:rsidRDefault="00D17888" w:rsidP="00D17888">
      <w:pPr>
        <w:pStyle w:val="ab"/>
        <w:jc w:val="center"/>
        <w:rPr>
          <w:szCs w:val="28"/>
        </w:rPr>
      </w:pPr>
      <w:r w:rsidRPr="00913D1A">
        <w:rPr>
          <w:szCs w:val="28"/>
        </w:rPr>
        <w:t xml:space="preserve">от </w:t>
      </w:r>
      <w:r>
        <w:rPr>
          <w:szCs w:val="28"/>
        </w:rPr>
        <w:t>25</w:t>
      </w:r>
      <w:r w:rsidRPr="00913D1A">
        <w:rPr>
          <w:szCs w:val="28"/>
        </w:rPr>
        <w:t xml:space="preserve"> ноября 2022 г. № </w:t>
      </w:r>
      <w:r>
        <w:rPr>
          <w:szCs w:val="28"/>
        </w:rPr>
        <w:t>1121</w:t>
      </w:r>
      <w:r w:rsidRPr="00913D1A">
        <w:rPr>
          <w:szCs w:val="28"/>
        </w:rPr>
        <w:t xml:space="preserve"> - па</w:t>
      </w:r>
    </w:p>
    <w:p w:rsidR="00D17888" w:rsidRDefault="00D17888" w:rsidP="00D17888">
      <w:pPr>
        <w:pStyle w:val="ab"/>
        <w:jc w:val="center"/>
        <w:rPr>
          <w:szCs w:val="28"/>
        </w:rPr>
      </w:pPr>
    </w:p>
    <w:p w:rsidR="00D17888" w:rsidRPr="00913D1A" w:rsidRDefault="00D17888" w:rsidP="00D17888">
      <w:pPr>
        <w:pStyle w:val="ab"/>
        <w:jc w:val="center"/>
        <w:rPr>
          <w:szCs w:val="28"/>
        </w:rPr>
      </w:pPr>
    </w:p>
    <w:p w:rsidR="00D17888" w:rsidRPr="00913D1A" w:rsidRDefault="00D17888" w:rsidP="00D17888">
      <w:pPr>
        <w:pStyle w:val="ab"/>
        <w:jc w:val="center"/>
        <w:rPr>
          <w:sz w:val="20"/>
        </w:rPr>
      </w:pPr>
      <w:r w:rsidRPr="00913D1A">
        <w:rPr>
          <w:sz w:val="20"/>
        </w:rPr>
        <w:t>с. Карпогоры</w:t>
      </w:r>
    </w:p>
    <w:p w:rsidR="00D17888" w:rsidRDefault="00D17888" w:rsidP="00D17888">
      <w:pPr>
        <w:jc w:val="center"/>
        <w:rPr>
          <w:b/>
          <w:bCs/>
          <w:szCs w:val="28"/>
        </w:rPr>
      </w:pPr>
    </w:p>
    <w:p w:rsidR="00D17888" w:rsidRDefault="00D17888" w:rsidP="00D17888">
      <w:pPr>
        <w:jc w:val="center"/>
        <w:rPr>
          <w:b/>
          <w:bCs/>
          <w:szCs w:val="28"/>
        </w:rPr>
      </w:pPr>
    </w:p>
    <w:p w:rsidR="00D17888" w:rsidRPr="003A2C00" w:rsidRDefault="00D17888" w:rsidP="00D17888">
      <w:pPr>
        <w:jc w:val="center"/>
        <w:rPr>
          <w:b/>
          <w:szCs w:val="28"/>
        </w:rPr>
      </w:pPr>
      <w:r w:rsidRPr="003A2C00">
        <w:rPr>
          <w:b/>
          <w:szCs w:val="28"/>
        </w:rPr>
        <w:t xml:space="preserve">Об утверждении </w:t>
      </w:r>
      <w:r>
        <w:rPr>
          <w:b/>
          <w:szCs w:val="28"/>
        </w:rPr>
        <w:t xml:space="preserve">актуализированной </w:t>
      </w:r>
      <w:r w:rsidRPr="003A2C00">
        <w:rPr>
          <w:b/>
          <w:szCs w:val="28"/>
        </w:rPr>
        <w:t>схем</w:t>
      </w:r>
      <w:r>
        <w:rPr>
          <w:b/>
          <w:szCs w:val="28"/>
        </w:rPr>
        <w:t>ы</w:t>
      </w:r>
      <w:r w:rsidRPr="003A2C00">
        <w:rPr>
          <w:b/>
          <w:szCs w:val="28"/>
        </w:rPr>
        <w:t xml:space="preserve"> теплоснабжения</w:t>
      </w:r>
    </w:p>
    <w:p w:rsidR="00D17888" w:rsidRPr="003A2C00" w:rsidRDefault="00D17888" w:rsidP="00D17888">
      <w:pPr>
        <w:jc w:val="center"/>
        <w:rPr>
          <w:b/>
          <w:szCs w:val="28"/>
        </w:rPr>
      </w:pPr>
      <w:r>
        <w:rPr>
          <w:b/>
          <w:szCs w:val="28"/>
        </w:rPr>
        <w:t>муниципального образования</w:t>
      </w:r>
      <w:r w:rsidRPr="003A2C00">
        <w:rPr>
          <w:b/>
          <w:szCs w:val="28"/>
        </w:rPr>
        <w:t xml:space="preserve"> «</w:t>
      </w:r>
      <w:r>
        <w:rPr>
          <w:b/>
          <w:szCs w:val="28"/>
        </w:rPr>
        <w:t>Сийское</w:t>
      </w:r>
      <w:r w:rsidRPr="003A2C00">
        <w:rPr>
          <w:b/>
          <w:szCs w:val="28"/>
        </w:rPr>
        <w:t xml:space="preserve">» </w:t>
      </w:r>
      <w:r w:rsidRPr="003A2C00">
        <w:rPr>
          <w:b/>
          <w:color w:val="000000"/>
          <w:szCs w:val="28"/>
        </w:rPr>
        <w:t>Пинежского района Архангельской области</w:t>
      </w:r>
      <w:r w:rsidRPr="003A2C00">
        <w:rPr>
          <w:b/>
          <w:szCs w:val="28"/>
        </w:rPr>
        <w:t xml:space="preserve"> </w:t>
      </w:r>
      <w:r>
        <w:rPr>
          <w:b/>
          <w:color w:val="000000"/>
          <w:szCs w:val="28"/>
        </w:rPr>
        <w:t>на период с 2021 по 2040</w:t>
      </w:r>
      <w:r w:rsidRPr="003A2C00">
        <w:rPr>
          <w:b/>
          <w:color w:val="000000"/>
          <w:szCs w:val="28"/>
        </w:rPr>
        <w:t xml:space="preserve"> год</w:t>
      </w:r>
      <w:r>
        <w:rPr>
          <w:b/>
          <w:color w:val="000000"/>
          <w:szCs w:val="28"/>
        </w:rPr>
        <w:t xml:space="preserve"> (включительно)</w:t>
      </w:r>
    </w:p>
    <w:p w:rsidR="00D17888" w:rsidRDefault="00D17888" w:rsidP="00D17888">
      <w:pPr>
        <w:jc w:val="center"/>
        <w:rPr>
          <w:b/>
          <w:bCs/>
          <w:szCs w:val="28"/>
        </w:rPr>
      </w:pPr>
    </w:p>
    <w:p w:rsidR="00D17888" w:rsidRDefault="00D17888" w:rsidP="00D17888">
      <w:pPr>
        <w:jc w:val="center"/>
        <w:rPr>
          <w:b/>
          <w:bCs/>
          <w:szCs w:val="28"/>
        </w:rPr>
      </w:pPr>
    </w:p>
    <w:p w:rsidR="00D17888" w:rsidRDefault="00D17888" w:rsidP="00D17888">
      <w:pPr>
        <w:jc w:val="center"/>
        <w:rPr>
          <w:b/>
          <w:bCs/>
          <w:szCs w:val="28"/>
        </w:rPr>
      </w:pPr>
    </w:p>
    <w:p w:rsidR="00D17888" w:rsidRPr="00646FC9" w:rsidRDefault="00D17888" w:rsidP="00D17888">
      <w:pPr>
        <w:ind w:firstLine="708"/>
        <w:jc w:val="both"/>
        <w:rPr>
          <w:szCs w:val="28"/>
        </w:rPr>
      </w:pPr>
      <w:r w:rsidRPr="003D071E">
        <w:rPr>
          <w:szCs w:val="28"/>
        </w:rPr>
        <w:t xml:space="preserve">В соответствии с Федеральным </w:t>
      </w:r>
      <w:r>
        <w:rPr>
          <w:szCs w:val="28"/>
        </w:rPr>
        <w:t xml:space="preserve">законом от 06.10.2003 № 131-ФЗ </w:t>
      </w:r>
      <w:r w:rsidRPr="003D071E">
        <w:rPr>
          <w:szCs w:val="28"/>
        </w:rPr>
        <w:t>«Об общих принципах организации местного самоуправ</w:t>
      </w:r>
      <w:r>
        <w:rPr>
          <w:szCs w:val="28"/>
        </w:rPr>
        <w:t xml:space="preserve">ления в Российской Федерации», Требованиям к порядку разработки и утверждения схем теплоснабжения, утвержденным постановлением Правительства Российской Федерации от 22 февраля </w:t>
      </w:r>
      <w:r w:rsidRPr="008533CF">
        <w:rPr>
          <w:szCs w:val="28"/>
        </w:rPr>
        <w:t>2012 года</w:t>
      </w:r>
      <w:r>
        <w:rPr>
          <w:szCs w:val="28"/>
        </w:rPr>
        <w:t xml:space="preserve"> № 154 и по результатам </w:t>
      </w:r>
      <w:r w:rsidRPr="006533F5">
        <w:rPr>
          <w:szCs w:val="28"/>
        </w:rPr>
        <w:t>проведённых</w:t>
      </w:r>
      <w:r>
        <w:rPr>
          <w:szCs w:val="28"/>
        </w:rPr>
        <w:t xml:space="preserve"> 23 ноября</w:t>
      </w:r>
      <w:r w:rsidRPr="006533F5">
        <w:rPr>
          <w:szCs w:val="28"/>
        </w:rPr>
        <w:t xml:space="preserve"> 202</w:t>
      </w:r>
      <w:r>
        <w:rPr>
          <w:szCs w:val="28"/>
        </w:rPr>
        <w:t>2</w:t>
      </w:r>
      <w:r w:rsidRPr="006533F5">
        <w:rPr>
          <w:szCs w:val="28"/>
        </w:rPr>
        <w:t xml:space="preserve"> года публичных слушаний, администрация МО «Пинежский район</w:t>
      </w:r>
      <w:r>
        <w:rPr>
          <w:szCs w:val="28"/>
        </w:rPr>
        <w:t>»</w:t>
      </w:r>
    </w:p>
    <w:p w:rsidR="00D17888" w:rsidRDefault="00D17888" w:rsidP="00D17888">
      <w:pPr>
        <w:ind w:firstLine="708"/>
        <w:jc w:val="both"/>
        <w:rPr>
          <w:b/>
          <w:bCs/>
          <w:szCs w:val="28"/>
        </w:rPr>
      </w:pPr>
      <w:proofErr w:type="spellStart"/>
      <w:proofErr w:type="gramStart"/>
      <w:r>
        <w:rPr>
          <w:b/>
          <w:bCs/>
          <w:szCs w:val="28"/>
        </w:rPr>
        <w:t>п</w:t>
      </w:r>
      <w:proofErr w:type="spellEnd"/>
      <w:proofErr w:type="gramEnd"/>
      <w:r>
        <w:rPr>
          <w:b/>
          <w:bCs/>
          <w:szCs w:val="28"/>
        </w:rPr>
        <w:t xml:space="preserve"> о с т а </w:t>
      </w:r>
      <w:proofErr w:type="spellStart"/>
      <w:r>
        <w:rPr>
          <w:b/>
          <w:bCs/>
          <w:szCs w:val="28"/>
        </w:rPr>
        <w:t>н</w:t>
      </w:r>
      <w:proofErr w:type="spellEnd"/>
      <w:r>
        <w:rPr>
          <w:b/>
          <w:bCs/>
          <w:szCs w:val="28"/>
        </w:rPr>
        <w:t xml:space="preserve"> о в л я е т:</w:t>
      </w:r>
    </w:p>
    <w:p w:rsidR="00D17888" w:rsidRDefault="00D17888" w:rsidP="00D17888">
      <w:pPr>
        <w:tabs>
          <w:tab w:val="left" w:pos="993"/>
        </w:tabs>
        <w:ind w:firstLine="709"/>
        <w:jc w:val="both"/>
        <w:rPr>
          <w:color w:val="000000"/>
          <w:szCs w:val="28"/>
        </w:rPr>
      </w:pPr>
      <w:r>
        <w:rPr>
          <w:color w:val="000000"/>
          <w:szCs w:val="28"/>
        </w:rPr>
        <w:t xml:space="preserve">1. </w:t>
      </w:r>
      <w:r>
        <w:rPr>
          <w:szCs w:val="28"/>
        </w:rPr>
        <w:t>Утвердить прилагаемую актуализированную с</w:t>
      </w:r>
      <w:r w:rsidRPr="003D071E">
        <w:rPr>
          <w:szCs w:val="28"/>
        </w:rPr>
        <w:t>хем</w:t>
      </w:r>
      <w:r>
        <w:rPr>
          <w:szCs w:val="28"/>
        </w:rPr>
        <w:t>у</w:t>
      </w:r>
      <w:r w:rsidRPr="003D071E">
        <w:rPr>
          <w:szCs w:val="28"/>
        </w:rPr>
        <w:t xml:space="preserve"> теплоснабжения</w:t>
      </w:r>
      <w:r>
        <w:rPr>
          <w:szCs w:val="28"/>
        </w:rPr>
        <w:t xml:space="preserve"> муниципального</w:t>
      </w:r>
      <w:r w:rsidRPr="003D071E">
        <w:rPr>
          <w:szCs w:val="28"/>
        </w:rPr>
        <w:t xml:space="preserve"> образовани</w:t>
      </w:r>
      <w:r>
        <w:rPr>
          <w:szCs w:val="28"/>
        </w:rPr>
        <w:t>я</w:t>
      </w:r>
      <w:r w:rsidRPr="003D071E">
        <w:rPr>
          <w:szCs w:val="28"/>
        </w:rPr>
        <w:t xml:space="preserve"> «</w:t>
      </w:r>
      <w:r>
        <w:rPr>
          <w:szCs w:val="28"/>
        </w:rPr>
        <w:t xml:space="preserve">Сийское» </w:t>
      </w:r>
      <w:r>
        <w:rPr>
          <w:color w:val="000000"/>
          <w:szCs w:val="28"/>
        </w:rPr>
        <w:t>П</w:t>
      </w:r>
      <w:r w:rsidRPr="003D071E">
        <w:rPr>
          <w:color w:val="000000"/>
          <w:szCs w:val="28"/>
        </w:rPr>
        <w:t xml:space="preserve">инежского района </w:t>
      </w:r>
      <w:r>
        <w:rPr>
          <w:color w:val="000000"/>
          <w:szCs w:val="28"/>
        </w:rPr>
        <w:t>А</w:t>
      </w:r>
      <w:r w:rsidRPr="003D071E">
        <w:rPr>
          <w:color w:val="000000"/>
          <w:szCs w:val="28"/>
        </w:rPr>
        <w:t>рхангельской области</w:t>
      </w:r>
      <w:r>
        <w:rPr>
          <w:szCs w:val="28"/>
        </w:rPr>
        <w:t xml:space="preserve"> </w:t>
      </w:r>
      <w:r>
        <w:rPr>
          <w:color w:val="000000"/>
          <w:szCs w:val="28"/>
        </w:rPr>
        <w:t>на период с 2021 по 2040 год (включительно).</w:t>
      </w:r>
    </w:p>
    <w:p w:rsidR="00D17888" w:rsidRPr="00E82FE9" w:rsidRDefault="00D17888" w:rsidP="00D17888">
      <w:pPr>
        <w:tabs>
          <w:tab w:val="left" w:pos="993"/>
        </w:tabs>
        <w:ind w:firstLine="709"/>
        <w:jc w:val="both"/>
        <w:rPr>
          <w:color w:val="000000"/>
          <w:szCs w:val="28"/>
        </w:rPr>
      </w:pPr>
      <w:r>
        <w:rPr>
          <w:szCs w:val="28"/>
        </w:rPr>
        <w:t xml:space="preserve">2. </w:t>
      </w:r>
      <w:r w:rsidRPr="00DD3E19">
        <w:rPr>
          <w:szCs w:val="28"/>
        </w:rPr>
        <w:t xml:space="preserve">Настоящее </w:t>
      </w:r>
      <w:r>
        <w:rPr>
          <w:szCs w:val="28"/>
        </w:rPr>
        <w:t>постановление вступает в силу со дня его официального опубликования</w:t>
      </w:r>
      <w:r w:rsidRPr="00DD3E19">
        <w:rPr>
          <w:szCs w:val="28"/>
        </w:rPr>
        <w:t>.</w:t>
      </w: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Pr="00F86838" w:rsidRDefault="00D17888" w:rsidP="00D17888">
      <w:pPr>
        <w:jc w:val="both"/>
        <w:rPr>
          <w:szCs w:val="28"/>
        </w:rPr>
      </w:pPr>
      <w:r>
        <w:rPr>
          <w:szCs w:val="28"/>
        </w:rPr>
        <w:t>Г</w:t>
      </w:r>
      <w:r w:rsidRPr="00F86838">
        <w:rPr>
          <w:szCs w:val="28"/>
        </w:rPr>
        <w:t>лав</w:t>
      </w:r>
      <w:r>
        <w:rPr>
          <w:szCs w:val="28"/>
        </w:rPr>
        <w:t>а Пинежского</w:t>
      </w:r>
      <w:r w:rsidRPr="00F86838">
        <w:rPr>
          <w:szCs w:val="28"/>
        </w:rPr>
        <w:t xml:space="preserve"> </w:t>
      </w:r>
      <w:r>
        <w:rPr>
          <w:szCs w:val="28"/>
        </w:rPr>
        <w:t xml:space="preserve">муниципального района  </w:t>
      </w:r>
      <w:r w:rsidRPr="00F86838">
        <w:rPr>
          <w:szCs w:val="28"/>
        </w:rPr>
        <w:t xml:space="preserve">              </w:t>
      </w:r>
      <w:r>
        <w:rPr>
          <w:szCs w:val="28"/>
        </w:rPr>
        <w:t xml:space="preserve">        </w:t>
      </w:r>
      <w:r w:rsidRPr="00F86838">
        <w:rPr>
          <w:szCs w:val="28"/>
        </w:rPr>
        <w:t xml:space="preserve">    </w:t>
      </w:r>
      <w:r>
        <w:rPr>
          <w:szCs w:val="28"/>
        </w:rPr>
        <w:t xml:space="preserve">        А.С. Чечулин</w:t>
      </w: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Default="00D17888" w:rsidP="00D17888">
      <w:pPr>
        <w:jc w:val="both"/>
        <w:rPr>
          <w:szCs w:val="28"/>
        </w:rPr>
      </w:pPr>
    </w:p>
    <w:p w:rsidR="00D17888" w:rsidRPr="00D17888" w:rsidRDefault="00D17888" w:rsidP="00D17888"/>
    <w:sectPr w:rsidR="00D17888" w:rsidRPr="00D17888" w:rsidSect="00D17888">
      <w:headerReference w:type="even" r:id="rId8"/>
      <w:headerReference w:type="default" r:id="rId9"/>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499" w:rsidRDefault="00B47499" w:rsidP="004F38ED">
      <w:r>
        <w:separator/>
      </w:r>
    </w:p>
  </w:endnote>
  <w:endnote w:type="continuationSeparator" w:id="0">
    <w:p w:rsidR="00B47499" w:rsidRDefault="00B47499"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303736" w:rsidP="00E541EB">
    <w:pPr>
      <w:pStyle w:val="af4"/>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4"/>
      <w:ind w:right="360"/>
    </w:pPr>
  </w:p>
  <w:p w:rsidR="00564396" w:rsidRDefault="0056439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499" w:rsidRDefault="00B47499" w:rsidP="004F38ED">
      <w:r>
        <w:separator/>
      </w:r>
    </w:p>
  </w:footnote>
  <w:footnote w:type="continuationSeparator" w:id="0">
    <w:p w:rsidR="00B47499" w:rsidRDefault="00B47499"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303736" w:rsidP="00E541EB">
    <w:pPr>
      <w:pStyle w:val="af2"/>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2"/>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D5365D4"/>
    <w:multiLevelType w:val="hybridMultilevel"/>
    <w:tmpl w:val="1F4E3DCA"/>
    <w:lvl w:ilvl="0" w:tplc="6EB48A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6">
    <w:nsid w:val="42614CE2"/>
    <w:multiLevelType w:val="hybridMultilevel"/>
    <w:tmpl w:val="8EB42D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D33464A"/>
    <w:multiLevelType w:val="hybridMultilevel"/>
    <w:tmpl w:val="5E8A6F14"/>
    <w:lvl w:ilvl="0" w:tplc="0419000F">
      <w:start w:val="1"/>
      <w:numFmt w:val="decimal"/>
      <w:lvlText w:val="%1."/>
      <w:lvlJc w:val="left"/>
      <w:pPr>
        <w:tabs>
          <w:tab w:val="num" w:pos="1068"/>
        </w:tabs>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645C6B39"/>
    <w:multiLevelType w:val="hybridMultilevel"/>
    <w:tmpl w:val="EF8C648E"/>
    <w:lvl w:ilvl="0" w:tplc="261C6F4A">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2"/>
  </w:num>
  <w:num w:numId="2">
    <w:abstractNumId w:val="9"/>
  </w:num>
  <w:num w:numId="3">
    <w:abstractNumId w:val="0"/>
  </w:num>
  <w:num w:numId="4">
    <w:abstractNumId w:val="5"/>
  </w:num>
  <w:num w:numId="5">
    <w:abstractNumId w:val="13"/>
  </w:num>
  <w:num w:numId="6">
    <w:abstractNumId w:val="8"/>
  </w:num>
  <w:num w:numId="7">
    <w:abstractNumId w:val="14"/>
  </w:num>
  <w:num w:numId="8">
    <w:abstractNumId w:val="7"/>
  </w:num>
  <w:num w:numId="9">
    <w:abstractNumId w:val="11"/>
  </w:num>
  <w:num w:numId="10">
    <w:abstractNumId w:val="4"/>
  </w:num>
  <w:num w:numId="11">
    <w:abstractNumId w:val="10"/>
  </w:num>
  <w:num w:numId="12">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2D34"/>
    <w:rsid w:val="0014310A"/>
    <w:rsid w:val="00143A89"/>
    <w:rsid w:val="00145D4B"/>
    <w:rsid w:val="00146817"/>
    <w:rsid w:val="00150D7D"/>
    <w:rsid w:val="0015154F"/>
    <w:rsid w:val="00151563"/>
    <w:rsid w:val="0015219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982"/>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736"/>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1DCA"/>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09D"/>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3A84"/>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75C"/>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499"/>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429"/>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C79"/>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888"/>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4296"/>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89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uiPriority w:val="99"/>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uiPriority w:val="99"/>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rsid w:val="00751513"/>
    <w:rPr>
      <w:rFonts w:ascii="Times New Roman" w:eastAsia="Times New Roman" w:hAnsi="Times New Roman" w:cs="Times New Roman"/>
      <w:sz w:val="24"/>
      <w:szCs w:val="24"/>
      <w:lang w:eastAsia="ru-RU"/>
    </w:rPr>
  </w:style>
  <w:style w:type="character" w:styleId="af6">
    <w:name w:val="page number"/>
    <w:basedOn w:val="a1"/>
    <w:uiPriority w:val="99"/>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iPriority w:val="99"/>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1FA95-97DF-4902-9FCA-8FD76925B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6</Pages>
  <Words>1206</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99</cp:revision>
  <dcterms:created xsi:type="dcterms:W3CDTF">2022-05-21T12:46:00Z</dcterms:created>
  <dcterms:modified xsi:type="dcterms:W3CDTF">2022-11-27T09:31:00Z</dcterms:modified>
</cp:coreProperties>
</file>